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6A" w:rsidRPr="00511B91" w:rsidRDefault="0086246A" w:rsidP="00A46A35">
      <w:pPr>
        <w:rPr>
          <w:rFonts w:ascii="Calibri Light" w:hAnsi="Calibri Light" w:cs="Calibri Light"/>
          <w:sz w:val="24"/>
          <w:szCs w:val="24"/>
        </w:rPr>
      </w:pPr>
      <w:r w:rsidRPr="00511B91">
        <w:rPr>
          <w:rFonts w:ascii="Calibri Light" w:hAnsi="Calibri Light" w:cs="Calibri Light"/>
          <w:noProof/>
          <w:sz w:val="24"/>
          <w:szCs w:val="24"/>
          <w:lang w:eastAsia="pl-PL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1739625</wp:posOffset>
            </wp:positionH>
            <wp:positionV relativeFrom="paragraph">
              <wp:posOffset>77849</wp:posOffset>
            </wp:positionV>
            <wp:extent cx="4041159" cy="1889155"/>
            <wp:effectExtent l="19050" t="0" r="0" b="0"/>
            <wp:wrapNone/>
            <wp:docPr id="3" name="Obraz 11" descr="mbur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burta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9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1B91">
        <w:rPr>
          <w:rFonts w:ascii="Calibri Light" w:hAnsi="Calibri Light" w:cs="Calibri Light"/>
          <w:sz w:val="24"/>
          <w:szCs w:val="24"/>
        </w:rPr>
        <w:t>MIROSŁAW BURTA</w:t>
      </w:r>
    </w:p>
    <w:p w:rsidR="0086246A" w:rsidRPr="00511B91" w:rsidRDefault="0086246A" w:rsidP="00A46A35">
      <w:pPr>
        <w:rPr>
          <w:rFonts w:ascii="Calibri Light" w:hAnsi="Calibri Light" w:cs="Calibri Light"/>
          <w:sz w:val="24"/>
          <w:szCs w:val="24"/>
        </w:rPr>
      </w:pPr>
      <w:r w:rsidRPr="00511B91">
        <w:rPr>
          <w:rFonts w:ascii="Calibri Light" w:hAnsi="Calibri Light" w:cs="Calibri Light"/>
          <w:sz w:val="24"/>
          <w:szCs w:val="24"/>
        </w:rPr>
        <w:t>ZAKŁAD USŁUGOWY</w:t>
      </w:r>
    </w:p>
    <w:p w:rsidR="0086246A" w:rsidRPr="00511B91" w:rsidRDefault="0086246A" w:rsidP="00A46A35">
      <w:pPr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ul. Grabianowska 23</w:t>
      </w:r>
    </w:p>
    <w:p w:rsidR="0086246A" w:rsidRPr="00511B91" w:rsidRDefault="0086246A" w:rsidP="00A46A35">
      <w:pPr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 xml:space="preserve">08-110    Siedlce          </w:t>
      </w:r>
    </w:p>
    <w:p w:rsidR="0086246A" w:rsidRPr="00511B91" w:rsidRDefault="0086246A" w:rsidP="00A46A35">
      <w:pPr>
        <w:rPr>
          <w:rFonts w:ascii="Calibri Light" w:hAnsi="Calibri Light" w:cs="Calibri Light"/>
          <w:sz w:val="22"/>
          <w:szCs w:val="22"/>
          <w:lang w:val="de-DE"/>
        </w:rPr>
      </w:pPr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>NIP</w:t>
      </w:r>
      <w:r w:rsidRPr="00511B91">
        <w:rPr>
          <w:rFonts w:ascii="Calibri Light" w:hAnsi="Calibri Light" w:cs="Calibri Light"/>
          <w:sz w:val="22"/>
          <w:szCs w:val="22"/>
          <w:lang w:val="de-DE"/>
        </w:rPr>
        <w:t>:   821-000-53-38</w:t>
      </w:r>
    </w:p>
    <w:p w:rsidR="0086246A" w:rsidRPr="00511B91" w:rsidRDefault="0086246A" w:rsidP="00A46A35">
      <w:pPr>
        <w:rPr>
          <w:rFonts w:ascii="Calibri Light" w:hAnsi="Calibri Light" w:cs="Calibri Light"/>
          <w:sz w:val="22"/>
          <w:szCs w:val="22"/>
          <w:lang w:val="de-DE"/>
        </w:rPr>
      </w:pPr>
      <w:proofErr w:type="spellStart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>telefax</w:t>
      </w:r>
      <w:proofErr w:type="spellEnd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 xml:space="preserve"> </w:t>
      </w:r>
      <w:r w:rsidRPr="00511B91">
        <w:rPr>
          <w:rFonts w:ascii="Calibri Light" w:hAnsi="Calibri Light" w:cs="Calibri Light"/>
          <w:sz w:val="22"/>
          <w:szCs w:val="22"/>
          <w:lang w:val="de-DE"/>
        </w:rPr>
        <w:t xml:space="preserve"> (25) 632-56-79</w:t>
      </w:r>
    </w:p>
    <w:p w:rsidR="0086246A" w:rsidRPr="00511B91" w:rsidRDefault="0086246A" w:rsidP="00A46A35">
      <w:pPr>
        <w:rPr>
          <w:rFonts w:ascii="Calibri Light" w:hAnsi="Calibri Light" w:cs="Calibri Light"/>
          <w:sz w:val="22"/>
          <w:szCs w:val="22"/>
          <w:lang w:val="de-DE"/>
        </w:rPr>
      </w:pPr>
      <w:proofErr w:type="spellStart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>Regon</w:t>
      </w:r>
      <w:proofErr w:type="spellEnd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 xml:space="preserve">  </w:t>
      </w:r>
      <w:r w:rsidRPr="00511B91">
        <w:rPr>
          <w:rFonts w:ascii="Calibri Light" w:hAnsi="Calibri Light" w:cs="Calibri Light"/>
          <w:sz w:val="22"/>
          <w:szCs w:val="22"/>
          <w:lang w:val="de-DE"/>
        </w:rPr>
        <w:t xml:space="preserve">710014231      </w:t>
      </w:r>
    </w:p>
    <w:p w:rsidR="0086246A" w:rsidRPr="0076238F" w:rsidRDefault="0086246A" w:rsidP="00A46A35">
      <w:pPr>
        <w:rPr>
          <w:rFonts w:ascii="Calibri Light" w:hAnsi="Calibri Light" w:cs="Calibri Light"/>
          <w:sz w:val="22"/>
          <w:szCs w:val="22"/>
          <w:lang w:val="en-US"/>
        </w:rPr>
      </w:pPr>
      <w:proofErr w:type="spellStart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>kom</w:t>
      </w:r>
      <w:proofErr w:type="spellEnd"/>
      <w:r w:rsidRPr="00511B91">
        <w:rPr>
          <w:rFonts w:ascii="Calibri Light" w:hAnsi="Calibri Light" w:cs="Calibri Light"/>
          <w:color w:val="808080"/>
          <w:sz w:val="22"/>
          <w:szCs w:val="22"/>
          <w:lang w:val="de-DE"/>
        </w:rPr>
        <w:t>.</w:t>
      </w:r>
      <w:r w:rsidRPr="00511B91">
        <w:rPr>
          <w:rFonts w:ascii="Calibri Light" w:hAnsi="Calibri Light" w:cs="Calibri Light"/>
          <w:sz w:val="22"/>
          <w:szCs w:val="22"/>
          <w:lang w:val="de-DE"/>
        </w:rPr>
        <w:t xml:space="preserve">   </w:t>
      </w:r>
      <w:r w:rsidRPr="00511B91">
        <w:rPr>
          <w:rFonts w:ascii="Calibri Light" w:hAnsi="Calibri Light" w:cs="Calibri Light"/>
          <w:sz w:val="22"/>
          <w:szCs w:val="22"/>
        </w:rPr>
        <w:t xml:space="preserve">  </w:t>
      </w:r>
      <w:r w:rsidRPr="0076238F">
        <w:rPr>
          <w:rFonts w:ascii="Calibri Light" w:hAnsi="Calibri Light" w:cs="Calibri Light"/>
          <w:sz w:val="22"/>
          <w:szCs w:val="22"/>
          <w:lang w:val="en-US"/>
        </w:rPr>
        <w:t>+48-505-085-426</w:t>
      </w:r>
    </w:p>
    <w:p w:rsidR="0086246A" w:rsidRPr="0076238F" w:rsidRDefault="0086246A" w:rsidP="00A46A35">
      <w:pPr>
        <w:rPr>
          <w:rFonts w:ascii="Calibri Light" w:hAnsi="Calibri Light" w:cs="Calibri Light"/>
          <w:sz w:val="22"/>
          <w:szCs w:val="22"/>
          <w:lang w:val="en-US"/>
        </w:rPr>
      </w:pPr>
      <w:r w:rsidRPr="0076238F">
        <w:rPr>
          <w:rFonts w:ascii="Calibri Light" w:hAnsi="Calibri Light" w:cs="Calibri Light"/>
          <w:color w:val="808080"/>
          <w:sz w:val="22"/>
          <w:szCs w:val="22"/>
          <w:lang w:val="en-US"/>
        </w:rPr>
        <w:t>email:</w:t>
      </w:r>
      <w:r w:rsidRPr="0076238F">
        <w:rPr>
          <w:rFonts w:ascii="Calibri Light" w:hAnsi="Calibri Light" w:cs="Calibri Light"/>
          <w:sz w:val="22"/>
          <w:szCs w:val="22"/>
          <w:lang w:val="en-US"/>
        </w:rPr>
        <w:t xml:space="preserve">  m.m.burta@wp.pl</w:t>
      </w:r>
    </w:p>
    <w:p w:rsidR="0086246A" w:rsidRPr="0076238F" w:rsidRDefault="0086246A" w:rsidP="00A46A35">
      <w:pPr>
        <w:jc w:val="right"/>
        <w:rPr>
          <w:rFonts w:ascii="Calibri Light" w:hAnsi="Calibri Light" w:cs="Calibri Light"/>
          <w:lang w:val="en-US"/>
        </w:rPr>
      </w:pPr>
    </w:p>
    <w:p w:rsidR="006E30EC" w:rsidRDefault="0086246A" w:rsidP="00A46A35">
      <w:pPr>
        <w:ind w:right="-531"/>
        <w:rPr>
          <w:rFonts w:ascii="Calibri Light" w:hAnsi="Calibri Light" w:cs="Calibri Light"/>
          <w:sz w:val="40"/>
          <w:szCs w:val="40"/>
          <w:lang w:val="en-US"/>
        </w:rPr>
      </w:pPr>
      <w:r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  <w:t xml:space="preserve">      </w:t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  <w:r w:rsidR="00511B91" w:rsidRPr="0076238F">
        <w:rPr>
          <w:rFonts w:ascii="Calibri Light" w:hAnsi="Calibri Light" w:cs="Calibri Light"/>
          <w:sz w:val="40"/>
          <w:szCs w:val="40"/>
          <w:lang w:val="en-US"/>
        </w:rPr>
        <w:tab/>
      </w:r>
    </w:p>
    <w:p w:rsidR="006E30EC" w:rsidRDefault="0086246A" w:rsidP="00544ACB">
      <w:pPr>
        <w:ind w:left="7080" w:right="-531" w:firstLine="708"/>
        <w:rPr>
          <w:rFonts w:ascii="Calibri Light" w:hAnsi="Calibri Light" w:cs="Calibri Light"/>
          <w:sz w:val="40"/>
          <w:szCs w:val="40"/>
        </w:rPr>
      </w:pPr>
      <w:r w:rsidRPr="006E30EC">
        <w:rPr>
          <w:rFonts w:ascii="Calibri Light" w:hAnsi="Calibri Light" w:cs="Calibri Light"/>
          <w:sz w:val="40"/>
          <w:szCs w:val="40"/>
        </w:rPr>
        <w:t xml:space="preserve">Egz. Nr </w:t>
      </w:r>
      <w:r w:rsidR="009E7A97" w:rsidRPr="006E30EC">
        <w:rPr>
          <w:rFonts w:ascii="Calibri Light" w:hAnsi="Calibri Light" w:cs="Calibri Light"/>
          <w:sz w:val="40"/>
          <w:szCs w:val="40"/>
        </w:rPr>
        <w:t>…..</w:t>
      </w:r>
    </w:p>
    <w:p w:rsidR="006E30EC" w:rsidRPr="006E30EC" w:rsidRDefault="006E30EC" w:rsidP="00544ACB">
      <w:pPr>
        <w:ind w:left="7080" w:right="-531" w:firstLine="708"/>
        <w:rPr>
          <w:rFonts w:ascii="Calibri Light" w:hAnsi="Calibri Light" w:cs="Calibri Light"/>
          <w:sz w:val="40"/>
          <w:szCs w:val="40"/>
        </w:rPr>
      </w:pPr>
    </w:p>
    <w:p w:rsidR="00832FC0" w:rsidRPr="006E30EC" w:rsidRDefault="00592ED4" w:rsidP="006E30EC">
      <w:pPr>
        <w:jc w:val="center"/>
        <w:rPr>
          <w:rFonts w:ascii="Calibri Light" w:hAnsi="Calibri Light" w:cs="Calibri Light"/>
          <w:sz w:val="72"/>
          <w:szCs w:val="72"/>
        </w:rPr>
      </w:pPr>
      <w:r w:rsidRPr="006E30EC">
        <w:rPr>
          <w:rFonts w:ascii="Calibri Light" w:hAnsi="Calibri Light" w:cs="Calibri Light"/>
          <w:sz w:val="72"/>
          <w:szCs w:val="72"/>
        </w:rPr>
        <w:t xml:space="preserve">PROJEKT </w:t>
      </w:r>
      <w:r w:rsidR="005924F0" w:rsidRPr="006E30EC">
        <w:rPr>
          <w:rFonts w:ascii="Calibri Light" w:hAnsi="Calibri Light" w:cs="Calibri Light"/>
          <w:sz w:val="72"/>
          <w:szCs w:val="72"/>
        </w:rPr>
        <w:t>WYKONAWCZY</w:t>
      </w:r>
    </w:p>
    <w:p w:rsidR="008D4F91" w:rsidRPr="006E30EC" w:rsidRDefault="00CF0DA8" w:rsidP="006E30EC">
      <w:pPr>
        <w:pStyle w:val="Tekstpodstawowy21"/>
        <w:jc w:val="center"/>
        <w:rPr>
          <w:rFonts w:ascii="Calibri Light" w:hAnsi="Calibri Light" w:cs="Calibri Light"/>
          <w:b w:val="0"/>
          <w:sz w:val="32"/>
          <w:szCs w:val="32"/>
        </w:rPr>
      </w:pPr>
      <w:r w:rsidRPr="006E30EC">
        <w:rPr>
          <w:rFonts w:ascii="Calibri Light" w:hAnsi="Calibri Light" w:cs="Calibri Light"/>
          <w:b w:val="0"/>
          <w:sz w:val="32"/>
          <w:szCs w:val="32"/>
        </w:rPr>
        <w:t>ROZBUDOWY BUDYNKU POLIKLINIKI W S</w:t>
      </w:r>
      <w:r w:rsidR="00ED3998" w:rsidRPr="006E30EC">
        <w:rPr>
          <w:rFonts w:ascii="Calibri Light" w:hAnsi="Calibri Light" w:cs="Calibri Light"/>
          <w:b w:val="0"/>
          <w:sz w:val="32"/>
          <w:szCs w:val="32"/>
        </w:rPr>
        <w:t xml:space="preserve">IEDLCACH ZWIĄZANEJ </w:t>
      </w:r>
      <w:r w:rsidR="006E30EC">
        <w:rPr>
          <w:rFonts w:ascii="Calibri Light" w:hAnsi="Calibri Light" w:cs="Calibri Light"/>
          <w:b w:val="0"/>
          <w:sz w:val="32"/>
          <w:szCs w:val="32"/>
        </w:rPr>
        <w:br/>
      </w:r>
      <w:r w:rsidR="00ED3998" w:rsidRPr="006E30EC">
        <w:rPr>
          <w:rFonts w:ascii="Calibri Light" w:hAnsi="Calibri Light" w:cs="Calibri Light"/>
          <w:b w:val="0"/>
          <w:sz w:val="32"/>
          <w:szCs w:val="32"/>
        </w:rPr>
        <w:t>Z BUDOWĄ NOWE</w:t>
      </w:r>
      <w:r w:rsidRPr="006E30EC">
        <w:rPr>
          <w:rFonts w:ascii="Calibri Light" w:hAnsi="Calibri Light" w:cs="Calibri Light"/>
          <w:b w:val="0"/>
          <w:sz w:val="32"/>
          <w:szCs w:val="32"/>
        </w:rPr>
        <w:t>GO SZYBU WINDOWEGO</w:t>
      </w:r>
    </w:p>
    <w:p w:rsidR="003E72B6" w:rsidRPr="006E30EC" w:rsidRDefault="003E72B6" w:rsidP="00A46A35">
      <w:pPr>
        <w:pStyle w:val="Tekstpodstawowy21"/>
        <w:rPr>
          <w:rFonts w:ascii="Calibri Light" w:hAnsi="Calibri Light" w:cs="Calibri Light"/>
          <w:b w:val="0"/>
          <w:sz w:val="32"/>
          <w:szCs w:val="32"/>
        </w:rPr>
      </w:pPr>
    </w:p>
    <w:p w:rsidR="0086246A" w:rsidRPr="006E30EC" w:rsidRDefault="0086246A" w:rsidP="00A46A35">
      <w:pPr>
        <w:ind w:left="2124" w:hanging="2124"/>
        <w:jc w:val="both"/>
        <w:rPr>
          <w:rFonts w:ascii="Calibri Light" w:hAnsi="Calibri Light" w:cs="Calibri Light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>Lokalizacja</w:t>
      </w:r>
      <w:r w:rsidR="000D3928" w:rsidRPr="006E30EC">
        <w:rPr>
          <w:rFonts w:ascii="Calibri Light" w:hAnsi="Calibri Light" w:cs="Calibri Light"/>
          <w:sz w:val="22"/>
          <w:szCs w:val="22"/>
        </w:rPr>
        <w:t>:</w:t>
      </w:r>
      <w:r w:rsidR="000D3928" w:rsidRPr="006E30EC">
        <w:rPr>
          <w:rFonts w:ascii="Calibri Light" w:hAnsi="Calibri Light" w:cs="Calibri Light"/>
          <w:sz w:val="22"/>
          <w:szCs w:val="22"/>
        </w:rPr>
        <w:tab/>
      </w:r>
      <w:r w:rsidRPr="006E30EC">
        <w:rPr>
          <w:rFonts w:ascii="Calibri Light" w:hAnsi="Calibri Light" w:cs="Calibri Light"/>
          <w:sz w:val="22"/>
          <w:szCs w:val="22"/>
        </w:rPr>
        <w:t xml:space="preserve">działka nr ewid. </w:t>
      </w:r>
      <w:r w:rsidR="008D4F91" w:rsidRPr="006E30EC">
        <w:rPr>
          <w:rFonts w:ascii="Calibri Light" w:hAnsi="Calibri Light" w:cs="Calibri Light"/>
          <w:sz w:val="22"/>
          <w:szCs w:val="22"/>
        </w:rPr>
        <w:t>75-105/1</w:t>
      </w:r>
      <w:r w:rsidR="000D3928" w:rsidRPr="006E30EC">
        <w:rPr>
          <w:rFonts w:ascii="Calibri Light" w:hAnsi="Calibri Light" w:cs="Calibri Light"/>
          <w:sz w:val="22"/>
          <w:szCs w:val="22"/>
        </w:rPr>
        <w:t xml:space="preserve"> </w:t>
      </w:r>
      <w:r w:rsidR="008D4F91" w:rsidRPr="006E30EC">
        <w:rPr>
          <w:rFonts w:ascii="Calibri Light" w:hAnsi="Calibri Light" w:cs="Calibri Light"/>
          <w:sz w:val="22"/>
          <w:szCs w:val="22"/>
        </w:rPr>
        <w:t xml:space="preserve">w Siedlcach, </w:t>
      </w:r>
    </w:p>
    <w:p w:rsidR="0086246A" w:rsidRPr="006E30EC" w:rsidRDefault="008D4F91" w:rsidP="00A46A35">
      <w:pPr>
        <w:ind w:left="2124" w:hanging="2124"/>
        <w:jc w:val="both"/>
        <w:rPr>
          <w:rFonts w:ascii="Calibri Light" w:hAnsi="Calibri Light" w:cs="Calibri Light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ab/>
      </w:r>
      <w:r w:rsidR="003F0027" w:rsidRPr="006E30EC">
        <w:rPr>
          <w:rFonts w:ascii="Calibri Light" w:hAnsi="Calibri Light" w:cs="Calibri Light"/>
          <w:sz w:val="22"/>
          <w:szCs w:val="22"/>
        </w:rPr>
        <w:t>p</w:t>
      </w:r>
      <w:r w:rsidRPr="006E30EC">
        <w:rPr>
          <w:rFonts w:ascii="Calibri Light" w:hAnsi="Calibri Light" w:cs="Calibri Light"/>
          <w:sz w:val="22"/>
          <w:szCs w:val="22"/>
        </w:rPr>
        <w:t>rzy ul. Starowiejskiej 66, 08-110 Siedlce</w:t>
      </w:r>
    </w:p>
    <w:p w:rsidR="006E30EC" w:rsidRDefault="006E30EC" w:rsidP="00A46A35">
      <w:pPr>
        <w:jc w:val="both"/>
        <w:rPr>
          <w:rFonts w:ascii="Calibri Light" w:hAnsi="Calibri Light" w:cs="Calibri Light"/>
          <w:sz w:val="22"/>
          <w:szCs w:val="22"/>
        </w:rPr>
      </w:pPr>
    </w:p>
    <w:p w:rsidR="0086246A" w:rsidRPr="006E30EC" w:rsidRDefault="000D3928" w:rsidP="00A46A35">
      <w:pPr>
        <w:jc w:val="both"/>
        <w:rPr>
          <w:rFonts w:ascii="Calibri Light" w:hAnsi="Calibri Light" w:cs="Calibri Light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>Inwestor:</w:t>
      </w:r>
      <w:r w:rsidRPr="006E30EC">
        <w:rPr>
          <w:rFonts w:ascii="Calibri Light" w:hAnsi="Calibri Light" w:cs="Calibri Light"/>
          <w:sz w:val="22"/>
          <w:szCs w:val="22"/>
        </w:rPr>
        <w:tab/>
      </w:r>
      <w:r w:rsidRPr="006E30EC">
        <w:rPr>
          <w:rFonts w:ascii="Calibri Light" w:hAnsi="Calibri Light" w:cs="Calibri Light"/>
          <w:sz w:val="22"/>
          <w:szCs w:val="22"/>
        </w:rPr>
        <w:tab/>
      </w:r>
      <w:r w:rsidR="003F0027" w:rsidRPr="006E30EC">
        <w:rPr>
          <w:rFonts w:ascii="Calibri Light" w:hAnsi="Calibri Light" w:cs="Calibri Light"/>
          <w:sz w:val="22"/>
          <w:szCs w:val="22"/>
        </w:rPr>
        <w:t xml:space="preserve">Centralny Szpital Kliniczny </w:t>
      </w:r>
      <w:proofErr w:type="spellStart"/>
      <w:r w:rsidR="003F0027" w:rsidRPr="006E30EC">
        <w:rPr>
          <w:rFonts w:ascii="Calibri Light" w:hAnsi="Calibri Light" w:cs="Calibri Light"/>
          <w:sz w:val="22"/>
          <w:szCs w:val="22"/>
        </w:rPr>
        <w:t>MSWiA</w:t>
      </w:r>
      <w:proofErr w:type="spellEnd"/>
      <w:r w:rsidR="003F0027" w:rsidRPr="006E30EC">
        <w:rPr>
          <w:rFonts w:ascii="Calibri Light" w:hAnsi="Calibri Light" w:cs="Calibri Light"/>
          <w:sz w:val="22"/>
          <w:szCs w:val="22"/>
        </w:rPr>
        <w:t xml:space="preserve"> w Warszawie</w:t>
      </w:r>
    </w:p>
    <w:p w:rsidR="00832FC0" w:rsidRPr="006E30EC" w:rsidRDefault="00832FC0" w:rsidP="00A46A35">
      <w:pPr>
        <w:ind w:left="1416"/>
        <w:jc w:val="both"/>
        <w:rPr>
          <w:rFonts w:ascii="Calibri Light" w:hAnsi="Calibri Light" w:cs="Calibri Light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 xml:space="preserve">      </w:t>
      </w:r>
      <w:r w:rsidRPr="006E30EC">
        <w:rPr>
          <w:rFonts w:ascii="Calibri Light" w:hAnsi="Calibri Light" w:cs="Calibri Light"/>
          <w:sz w:val="22"/>
          <w:szCs w:val="22"/>
        </w:rPr>
        <w:tab/>
      </w:r>
      <w:r w:rsidR="0026236E" w:rsidRPr="006E30EC">
        <w:rPr>
          <w:rFonts w:ascii="Calibri Light" w:hAnsi="Calibri Light" w:cs="Calibri Light"/>
          <w:sz w:val="22"/>
          <w:szCs w:val="22"/>
        </w:rPr>
        <w:t xml:space="preserve">ul. </w:t>
      </w:r>
      <w:r w:rsidR="003F0027" w:rsidRPr="006E30EC">
        <w:rPr>
          <w:rFonts w:ascii="Calibri Light" w:hAnsi="Calibri Light" w:cs="Calibri Light"/>
          <w:sz w:val="22"/>
          <w:szCs w:val="22"/>
        </w:rPr>
        <w:t>Wołoska 137</w:t>
      </w:r>
      <w:r w:rsidR="0026236E" w:rsidRPr="006E30EC">
        <w:rPr>
          <w:rFonts w:ascii="Calibri Light" w:hAnsi="Calibri Light" w:cs="Calibri Light"/>
          <w:sz w:val="22"/>
          <w:szCs w:val="22"/>
        </w:rPr>
        <w:t xml:space="preserve">, </w:t>
      </w:r>
      <w:r w:rsidR="003F0027" w:rsidRPr="006E30EC">
        <w:rPr>
          <w:rFonts w:ascii="Calibri Light" w:hAnsi="Calibri Light" w:cs="Calibri Light"/>
          <w:sz w:val="22"/>
          <w:szCs w:val="22"/>
        </w:rPr>
        <w:t>02-507 Warszawa</w:t>
      </w:r>
    </w:p>
    <w:p w:rsidR="006E30EC" w:rsidRDefault="006E30EC" w:rsidP="00A46A35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0D3928" w:rsidRPr="006E30EC" w:rsidRDefault="003F0027" w:rsidP="00A46A35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  <w:r w:rsidRPr="006E30EC">
        <w:rPr>
          <w:rFonts w:ascii="Calibri Light" w:hAnsi="Calibri Light" w:cs="Calibri Light"/>
          <w:b w:val="0"/>
          <w:sz w:val="22"/>
          <w:szCs w:val="22"/>
        </w:rPr>
        <w:t>Kategoria obiektu:</w:t>
      </w:r>
      <w:r w:rsidRPr="006E30EC">
        <w:rPr>
          <w:rFonts w:ascii="Calibri Light" w:hAnsi="Calibri Light" w:cs="Calibri Light"/>
          <w:b w:val="0"/>
          <w:sz w:val="22"/>
          <w:szCs w:val="22"/>
        </w:rPr>
        <w:tab/>
        <w:t>XI</w:t>
      </w:r>
    </w:p>
    <w:p w:rsidR="006E30EC" w:rsidRPr="006E30EC" w:rsidRDefault="006E30EC" w:rsidP="00A46A35">
      <w:pPr>
        <w:numPr>
          <w:ilvl w:val="4"/>
          <w:numId w:val="1"/>
        </w:numPr>
        <w:tabs>
          <w:tab w:val="left" w:pos="0"/>
        </w:tabs>
        <w:jc w:val="both"/>
        <w:rPr>
          <w:rFonts w:ascii="Calibri Light" w:hAnsi="Calibri Light" w:cs="Calibri Light"/>
          <w:bCs/>
          <w:color w:val="FF0000"/>
          <w:sz w:val="22"/>
          <w:szCs w:val="22"/>
        </w:rPr>
      </w:pPr>
    </w:p>
    <w:p w:rsidR="0086246A" w:rsidRPr="006E30EC" w:rsidRDefault="000D3928" w:rsidP="00A46A35">
      <w:pPr>
        <w:numPr>
          <w:ilvl w:val="4"/>
          <w:numId w:val="1"/>
        </w:numPr>
        <w:tabs>
          <w:tab w:val="left" w:pos="0"/>
        </w:tabs>
        <w:jc w:val="both"/>
        <w:rPr>
          <w:rFonts w:ascii="Calibri Light" w:hAnsi="Calibri Light" w:cs="Calibri Light"/>
          <w:bCs/>
          <w:color w:val="FF0000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>Branża:</w:t>
      </w:r>
      <w:r w:rsidRPr="006E30EC">
        <w:rPr>
          <w:rFonts w:ascii="Calibri Light" w:hAnsi="Calibri Light" w:cs="Calibri Light"/>
          <w:sz w:val="22"/>
          <w:szCs w:val="22"/>
        </w:rPr>
        <w:tab/>
      </w:r>
      <w:r w:rsidRPr="006E30EC">
        <w:rPr>
          <w:rFonts w:ascii="Calibri Light" w:hAnsi="Calibri Light" w:cs="Calibri Light"/>
          <w:sz w:val="22"/>
          <w:szCs w:val="22"/>
        </w:rPr>
        <w:tab/>
      </w:r>
      <w:r w:rsidR="006E30EC">
        <w:rPr>
          <w:rFonts w:ascii="Calibri Light" w:hAnsi="Calibri Light" w:cs="Calibri Light"/>
          <w:sz w:val="22"/>
          <w:szCs w:val="22"/>
        </w:rPr>
        <w:tab/>
      </w:r>
      <w:r w:rsidRPr="006E30EC">
        <w:rPr>
          <w:rFonts w:ascii="Calibri Light" w:hAnsi="Calibri Light" w:cs="Calibri Light"/>
          <w:sz w:val="22"/>
          <w:szCs w:val="22"/>
        </w:rPr>
        <w:t>b</w:t>
      </w:r>
      <w:r w:rsidR="00832FC0" w:rsidRPr="006E30EC">
        <w:rPr>
          <w:rFonts w:ascii="Calibri Light" w:hAnsi="Calibri Light" w:cs="Calibri Light"/>
          <w:sz w:val="22"/>
          <w:szCs w:val="22"/>
        </w:rPr>
        <w:t>udowlana</w:t>
      </w:r>
    </w:p>
    <w:p w:rsidR="00E415B2" w:rsidRPr="006E30EC" w:rsidRDefault="00E415B2" w:rsidP="00A46A35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41"/>
        <w:gridCol w:w="1417"/>
        <w:gridCol w:w="1701"/>
        <w:gridCol w:w="2693"/>
        <w:gridCol w:w="2977"/>
      </w:tblGrid>
      <w:tr w:rsidR="006E30EC" w:rsidRPr="006E30EC" w:rsidTr="009775AE">
        <w:trPr>
          <w:trHeight w:val="348"/>
        </w:trPr>
        <w:tc>
          <w:tcPr>
            <w:tcW w:w="441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jc w:val="center"/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  <w:t>Branża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ind w:left="-409" w:firstLine="409"/>
              <w:jc w:val="center"/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  <w:t>Projektant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jc w:val="center"/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  <w:t>Uprawnienia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jc w:val="center"/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color w:val="000000"/>
                <w:lang w:eastAsia="pl-PL"/>
              </w:rPr>
              <w:t>Podpis</w:t>
            </w:r>
          </w:p>
        </w:tc>
      </w:tr>
      <w:tr w:rsidR="006E30EC" w:rsidRPr="006E30EC" w:rsidTr="009775AE">
        <w:trPr>
          <w:trHeight w:val="1275"/>
        </w:trPr>
        <w:tc>
          <w:tcPr>
            <w:tcW w:w="441" w:type="dxa"/>
            <w:shd w:val="clear" w:color="auto" w:fill="auto"/>
            <w:vAlign w:val="center"/>
            <w:hideMark/>
          </w:tcPr>
          <w:p w:rsidR="006E30EC" w:rsidRPr="006E30EC" w:rsidRDefault="006E30EC" w:rsidP="00544ACB">
            <w:pPr>
              <w:jc w:val="center"/>
              <w:rPr>
                <w:rFonts w:ascii="Calibri Light" w:hAnsi="Calibri Light" w:cstheme="minorHAnsi"/>
                <w:iCs/>
                <w:lang w:eastAsia="pl-PL"/>
              </w:rPr>
            </w:pPr>
            <w:r w:rsidRPr="006E30EC">
              <w:rPr>
                <w:rFonts w:ascii="Calibri Light" w:hAnsi="Calibri Light" w:cstheme="minorHAnsi"/>
                <w:iCs/>
                <w:lang w:eastAsia="pl-PL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rPr>
                <w:rFonts w:ascii="Calibri Light" w:hAnsi="Calibri Light" w:cstheme="minorHAnsi"/>
                <w:iCs/>
                <w:lang w:eastAsia="pl-PL"/>
              </w:rPr>
            </w:pPr>
            <w:r w:rsidRPr="006E30EC">
              <w:rPr>
                <w:rFonts w:ascii="Calibri Light" w:hAnsi="Calibri Light" w:cstheme="minorHAnsi"/>
                <w:iCs/>
                <w:lang w:eastAsia="pl-PL"/>
              </w:rPr>
              <w:t>ARCHITEKTURA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autoSpaceDE w:val="0"/>
              <w:autoSpaceDN w:val="0"/>
              <w:adjustRightInd w:val="0"/>
              <w:rPr>
                <w:rFonts w:ascii="Calibri Light" w:hAnsi="Calibri Light" w:cstheme="minorHAnsi"/>
                <w:sz w:val="22"/>
                <w:szCs w:val="22"/>
              </w:rPr>
            </w:pPr>
            <w:r w:rsidRPr="006E30EC">
              <w:rPr>
                <w:rFonts w:ascii="Calibri Light" w:eastAsia="Calibri" w:hAnsi="Calibri Light" w:cstheme="minorHAnsi"/>
                <w:color w:val="000000"/>
                <w:sz w:val="22"/>
                <w:szCs w:val="22"/>
                <w:lang w:eastAsia="pl-PL"/>
              </w:rPr>
              <w:t>mgr inż. arch.  Agnieszka Burta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autoSpaceDE w:val="0"/>
              <w:autoSpaceDN w:val="0"/>
              <w:adjustRightInd w:val="0"/>
              <w:jc w:val="center"/>
              <w:rPr>
                <w:rFonts w:ascii="Calibri Light" w:eastAsia="Calibri" w:hAnsi="Calibri Light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6E30EC">
              <w:rPr>
                <w:rFonts w:ascii="Calibri Light" w:eastAsia="Calibri" w:hAnsi="Calibri Light" w:cstheme="minorHAnsi"/>
                <w:b/>
                <w:color w:val="000000"/>
                <w:sz w:val="22"/>
                <w:szCs w:val="22"/>
                <w:lang w:eastAsia="pl-PL"/>
              </w:rPr>
              <w:t xml:space="preserve">MA/071/17  </w:t>
            </w:r>
          </w:p>
          <w:p w:rsidR="006E30EC" w:rsidRPr="006E30EC" w:rsidRDefault="006E30EC" w:rsidP="006E30EC">
            <w:pPr>
              <w:autoSpaceDE w:val="0"/>
              <w:autoSpaceDN w:val="0"/>
              <w:adjustRightInd w:val="0"/>
              <w:jc w:val="center"/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</w:pPr>
            <w:r w:rsidRPr="006E30EC"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  <w:t>upr. do projektowania</w:t>
            </w:r>
          </w:p>
          <w:p w:rsidR="006E30EC" w:rsidRPr="006E30EC" w:rsidRDefault="006E30EC" w:rsidP="006E30EC">
            <w:pPr>
              <w:jc w:val="center"/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</w:pPr>
            <w:r w:rsidRPr="006E30EC"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  <w:t>specjalności</w:t>
            </w:r>
            <w:r w:rsidRPr="006E30EC">
              <w:rPr>
                <w:rFonts w:ascii="Calibri Light" w:eastAsia="Calibri" w:hAnsi="Calibri Light" w:cstheme="minorHAnsi"/>
                <w:color w:val="000000"/>
                <w:sz w:val="18"/>
                <w:szCs w:val="18"/>
                <w:lang w:eastAsia="pl-PL"/>
              </w:rPr>
              <w:t xml:space="preserve"> architektonicznej bez ograniczeń</w:t>
            </w:r>
          </w:p>
        </w:tc>
        <w:tc>
          <w:tcPr>
            <w:tcW w:w="2977" w:type="dxa"/>
            <w:shd w:val="clear" w:color="auto" w:fill="auto"/>
            <w:hideMark/>
          </w:tcPr>
          <w:p w:rsidR="006E30EC" w:rsidRPr="006E30EC" w:rsidRDefault="006E30EC" w:rsidP="00544ACB">
            <w:pPr>
              <w:rPr>
                <w:rFonts w:ascii="Calibri Light" w:hAnsi="Calibri Light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E30EC" w:rsidRPr="006E30EC" w:rsidTr="009775AE">
        <w:trPr>
          <w:trHeight w:val="1265"/>
        </w:trPr>
        <w:tc>
          <w:tcPr>
            <w:tcW w:w="441" w:type="dxa"/>
            <w:shd w:val="clear" w:color="auto" w:fill="auto"/>
            <w:vAlign w:val="center"/>
            <w:hideMark/>
          </w:tcPr>
          <w:p w:rsidR="006E30EC" w:rsidRPr="006E30EC" w:rsidRDefault="009775AE" w:rsidP="00544ACB">
            <w:pPr>
              <w:jc w:val="center"/>
              <w:rPr>
                <w:rFonts w:ascii="Calibri Light" w:hAnsi="Calibri Light" w:cstheme="minorHAnsi"/>
                <w:iCs/>
                <w:lang w:eastAsia="pl-PL"/>
              </w:rPr>
            </w:pPr>
            <w:r>
              <w:rPr>
                <w:rFonts w:ascii="Calibri Light" w:hAnsi="Calibri Light" w:cstheme="minorHAnsi"/>
                <w:iCs/>
                <w:lang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rPr>
                <w:rFonts w:ascii="Calibri Light" w:hAnsi="Calibri Light" w:cstheme="minorHAnsi"/>
                <w:bCs/>
                <w:lang w:eastAsia="pl-PL"/>
              </w:rPr>
            </w:pPr>
            <w:r w:rsidRPr="006E30EC">
              <w:rPr>
                <w:rFonts w:ascii="Calibri Light" w:hAnsi="Calibri Light" w:cstheme="minorHAnsi"/>
                <w:bCs/>
                <w:lang w:eastAsia="pl-PL"/>
              </w:rPr>
              <w:t>BUDOWLANA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rPr>
                <w:rFonts w:ascii="Calibri Light" w:hAnsi="Calibri Light" w:cstheme="minorHAnsi"/>
                <w:bCs/>
                <w:sz w:val="22"/>
                <w:szCs w:val="22"/>
                <w:lang w:eastAsia="pl-PL"/>
              </w:rPr>
            </w:pPr>
            <w:r w:rsidRPr="006E30EC">
              <w:rPr>
                <w:rFonts w:ascii="Calibri Light" w:hAnsi="Calibri Light" w:cstheme="minorHAnsi"/>
                <w:bCs/>
                <w:sz w:val="22"/>
                <w:szCs w:val="22"/>
                <w:lang w:eastAsia="pl-PL"/>
              </w:rPr>
              <w:t xml:space="preserve">mgr inż.  </w:t>
            </w:r>
          </w:p>
          <w:p w:rsidR="006E30EC" w:rsidRPr="006E30EC" w:rsidRDefault="006E30EC" w:rsidP="006E30EC">
            <w:pPr>
              <w:rPr>
                <w:rFonts w:ascii="Calibri Light" w:hAnsi="Calibri Light" w:cstheme="minorHAnsi"/>
                <w:bCs/>
                <w:sz w:val="22"/>
                <w:szCs w:val="22"/>
                <w:lang w:eastAsia="pl-PL"/>
              </w:rPr>
            </w:pPr>
            <w:r w:rsidRPr="006E30EC">
              <w:rPr>
                <w:rFonts w:ascii="Calibri Light" w:hAnsi="Calibri Light" w:cstheme="minorHAnsi"/>
                <w:bCs/>
                <w:sz w:val="22"/>
                <w:szCs w:val="22"/>
                <w:lang w:eastAsia="pl-PL"/>
              </w:rPr>
              <w:t>Mirosław Burta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jc w:val="center"/>
              <w:rPr>
                <w:rFonts w:ascii="Calibri Light" w:hAnsi="Calibri Light" w:cstheme="minorHAnsi"/>
                <w:b/>
                <w:bCs/>
                <w:sz w:val="22"/>
                <w:szCs w:val="22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bCs/>
                <w:sz w:val="22"/>
                <w:szCs w:val="22"/>
                <w:lang w:eastAsia="pl-PL"/>
              </w:rPr>
              <w:t xml:space="preserve">BP-4224/1/2/84 </w:t>
            </w:r>
          </w:p>
          <w:p w:rsidR="006E30EC" w:rsidRPr="006E30EC" w:rsidRDefault="006E30EC" w:rsidP="006E30EC">
            <w:pPr>
              <w:jc w:val="center"/>
              <w:rPr>
                <w:rFonts w:ascii="Calibri Light" w:hAnsi="Calibri Light" w:cstheme="minorHAnsi"/>
                <w:bCs/>
                <w:sz w:val="18"/>
                <w:szCs w:val="18"/>
                <w:lang w:eastAsia="pl-PL"/>
              </w:rPr>
            </w:pPr>
            <w:r w:rsidRPr="006E30EC">
              <w:rPr>
                <w:rFonts w:ascii="Calibri Light" w:hAnsi="Calibri Light" w:cstheme="minorHAnsi"/>
                <w:bCs/>
                <w:sz w:val="18"/>
                <w:szCs w:val="18"/>
                <w:lang w:eastAsia="pl-PL"/>
              </w:rPr>
              <w:t xml:space="preserve">upr. wykonawcze w </w:t>
            </w:r>
            <w:r>
              <w:rPr>
                <w:rFonts w:ascii="Calibri Light" w:hAnsi="Calibri Light" w:cstheme="minorHAnsi"/>
                <w:bCs/>
                <w:sz w:val="18"/>
                <w:szCs w:val="18"/>
                <w:lang w:eastAsia="pl-PL"/>
              </w:rPr>
              <w:t>specjalności</w:t>
            </w:r>
            <w:r w:rsidRPr="006E30EC">
              <w:rPr>
                <w:rFonts w:ascii="Calibri Light" w:hAnsi="Calibri Light" w:cstheme="minorHAnsi"/>
                <w:bCs/>
                <w:sz w:val="18"/>
                <w:szCs w:val="18"/>
                <w:lang w:eastAsia="pl-PL"/>
              </w:rPr>
              <w:t xml:space="preserve"> budowlanej bez ograniczeń</w:t>
            </w:r>
          </w:p>
        </w:tc>
        <w:tc>
          <w:tcPr>
            <w:tcW w:w="2977" w:type="dxa"/>
            <w:shd w:val="clear" w:color="auto" w:fill="auto"/>
            <w:hideMark/>
          </w:tcPr>
          <w:p w:rsidR="006E30EC" w:rsidRPr="006E30EC" w:rsidRDefault="006E30EC" w:rsidP="00544ACB">
            <w:pPr>
              <w:rPr>
                <w:rFonts w:ascii="Calibri Light" w:hAnsi="Calibri Light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6E30EC" w:rsidRPr="006E30EC" w:rsidTr="009775AE">
        <w:trPr>
          <w:trHeight w:val="1255"/>
        </w:trPr>
        <w:tc>
          <w:tcPr>
            <w:tcW w:w="441" w:type="dxa"/>
            <w:shd w:val="clear" w:color="auto" w:fill="auto"/>
            <w:vAlign w:val="center"/>
            <w:hideMark/>
          </w:tcPr>
          <w:p w:rsidR="006E30EC" w:rsidRPr="006E30EC" w:rsidRDefault="009775AE" w:rsidP="00544ACB">
            <w:pPr>
              <w:jc w:val="center"/>
              <w:rPr>
                <w:rFonts w:ascii="Calibri Light" w:hAnsi="Calibri Light" w:cstheme="minorHAnsi"/>
                <w:iCs/>
                <w:lang w:eastAsia="pl-PL"/>
              </w:rPr>
            </w:pPr>
            <w:r>
              <w:rPr>
                <w:rFonts w:ascii="Calibri Light" w:hAnsi="Calibri Light" w:cstheme="minorHAnsi"/>
                <w:iCs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rPr>
                <w:rFonts w:ascii="Calibri Light" w:hAnsi="Calibri Light" w:cstheme="minorHAnsi"/>
                <w:iCs/>
                <w:lang w:eastAsia="pl-PL"/>
              </w:rPr>
            </w:pPr>
            <w:r w:rsidRPr="006E30EC">
              <w:rPr>
                <w:rFonts w:ascii="Calibri Light" w:hAnsi="Calibri Light" w:cstheme="minorHAnsi"/>
                <w:iCs/>
                <w:lang w:eastAsia="pl-PL"/>
              </w:rPr>
              <w:t>KONSTRUKCJA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rPr>
                <w:rFonts w:ascii="Calibri Light" w:eastAsia="Calibri" w:hAnsi="Calibri Light" w:cstheme="minorHAnsi"/>
                <w:sz w:val="22"/>
                <w:szCs w:val="22"/>
                <w:lang w:eastAsia="pl-PL"/>
              </w:rPr>
            </w:pPr>
            <w:r w:rsidRPr="006E30EC">
              <w:rPr>
                <w:rFonts w:ascii="Calibri Light" w:eastAsia="Calibri" w:hAnsi="Calibri Light" w:cstheme="minorHAnsi"/>
                <w:sz w:val="22"/>
                <w:szCs w:val="22"/>
                <w:lang w:eastAsia="pl-PL"/>
              </w:rPr>
              <w:t xml:space="preserve">mgr inż.  </w:t>
            </w:r>
          </w:p>
          <w:p w:rsidR="006E30EC" w:rsidRPr="006E30EC" w:rsidRDefault="006E30EC" w:rsidP="006E30EC">
            <w:pPr>
              <w:rPr>
                <w:rFonts w:ascii="Calibri Light" w:hAnsi="Calibri Light" w:cstheme="minorHAnsi"/>
                <w:iCs/>
                <w:sz w:val="22"/>
                <w:szCs w:val="22"/>
                <w:lang w:eastAsia="pl-PL"/>
              </w:rPr>
            </w:pPr>
            <w:r w:rsidRPr="006E30EC">
              <w:rPr>
                <w:rFonts w:ascii="Calibri Light" w:eastAsia="Calibri" w:hAnsi="Calibri Light" w:cstheme="minorHAnsi"/>
                <w:sz w:val="22"/>
                <w:szCs w:val="22"/>
                <w:lang w:eastAsia="pl-PL"/>
              </w:rPr>
              <w:t>Anna Burta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E30EC" w:rsidRPr="006E30EC" w:rsidRDefault="006E30EC" w:rsidP="006E30EC">
            <w:pPr>
              <w:jc w:val="center"/>
              <w:rPr>
                <w:rFonts w:ascii="Calibri Light" w:hAnsi="Calibri Light" w:cstheme="minorHAnsi"/>
                <w:b/>
                <w:sz w:val="22"/>
                <w:szCs w:val="22"/>
              </w:rPr>
            </w:pPr>
            <w:r w:rsidRPr="006E30EC">
              <w:rPr>
                <w:rFonts w:ascii="Calibri Light" w:hAnsi="Calibri Light" w:cstheme="minorHAnsi"/>
                <w:b/>
                <w:sz w:val="22"/>
                <w:szCs w:val="22"/>
              </w:rPr>
              <w:t>MAZ/0565/PWOK/13</w:t>
            </w:r>
          </w:p>
          <w:p w:rsidR="006E30EC" w:rsidRPr="006E30EC" w:rsidRDefault="006E30EC" w:rsidP="006E30EC">
            <w:pPr>
              <w:jc w:val="center"/>
              <w:rPr>
                <w:rFonts w:ascii="Calibri Light" w:hAnsi="Calibri Light" w:cstheme="minorHAnsi"/>
                <w:sz w:val="18"/>
                <w:szCs w:val="18"/>
              </w:rPr>
            </w:pPr>
            <w:r w:rsidRPr="006E30EC">
              <w:rPr>
                <w:rFonts w:ascii="Calibri Light" w:hAnsi="Calibri Light" w:cstheme="minorHAnsi"/>
                <w:sz w:val="18"/>
                <w:szCs w:val="18"/>
              </w:rPr>
              <w:t xml:space="preserve"> upr. do projektowania </w:t>
            </w:r>
            <w:r>
              <w:rPr>
                <w:rFonts w:ascii="Calibri Light" w:hAnsi="Calibri Light" w:cstheme="minorHAnsi"/>
                <w:sz w:val="18"/>
                <w:szCs w:val="18"/>
              </w:rPr>
              <w:br/>
            </w:r>
            <w:r w:rsidRPr="006E30EC">
              <w:rPr>
                <w:rFonts w:ascii="Calibri Light" w:hAnsi="Calibri Light" w:cstheme="minorHAnsi"/>
                <w:sz w:val="18"/>
                <w:szCs w:val="18"/>
              </w:rPr>
              <w:t>w specjalności konstrukcyjno-budowlanej bez ograniczeń</w:t>
            </w:r>
          </w:p>
        </w:tc>
        <w:tc>
          <w:tcPr>
            <w:tcW w:w="2977" w:type="dxa"/>
            <w:shd w:val="clear" w:color="auto" w:fill="auto"/>
            <w:hideMark/>
          </w:tcPr>
          <w:p w:rsidR="006E30EC" w:rsidRPr="006E30EC" w:rsidRDefault="006E30EC" w:rsidP="00544ACB">
            <w:pPr>
              <w:rPr>
                <w:rFonts w:ascii="Calibri Light" w:hAnsi="Calibri Light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6E30EC">
              <w:rPr>
                <w:rFonts w:ascii="Calibri Light" w:hAnsi="Calibri Light" w:cstheme="minorHAnsi"/>
                <w:b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:rsidR="00643498" w:rsidRDefault="00643498" w:rsidP="00173EB5">
      <w:pPr>
        <w:jc w:val="center"/>
        <w:rPr>
          <w:rFonts w:ascii="Calibri Light" w:hAnsi="Calibri Light" w:cs="Calibri Light"/>
          <w:sz w:val="22"/>
          <w:szCs w:val="22"/>
        </w:rPr>
      </w:pPr>
    </w:p>
    <w:p w:rsidR="00173EB5" w:rsidRPr="006E30EC" w:rsidRDefault="00173EB5" w:rsidP="00173EB5">
      <w:pPr>
        <w:jc w:val="center"/>
        <w:rPr>
          <w:rFonts w:ascii="Calibri Light" w:hAnsi="Calibri Light" w:cs="Calibri Light"/>
          <w:sz w:val="22"/>
          <w:szCs w:val="22"/>
        </w:rPr>
      </w:pPr>
      <w:r w:rsidRPr="006E30EC">
        <w:rPr>
          <w:rFonts w:ascii="Calibri Light" w:hAnsi="Calibri Light" w:cs="Calibri Light"/>
          <w:sz w:val="22"/>
          <w:szCs w:val="22"/>
        </w:rPr>
        <w:t>Siedlce, grudzień  2019 r.</w:t>
      </w:r>
    </w:p>
    <w:p w:rsidR="006E30EC" w:rsidRDefault="006E30EC">
      <w:pPr>
        <w:suppressAutoHyphens w:val="0"/>
        <w:spacing w:after="200" w:line="276" w:lineRule="auto"/>
        <w:rPr>
          <w:rFonts w:asciiTheme="minorHAnsi" w:hAnsiTheme="minorHAnsi" w:cstheme="minorHAnsi"/>
        </w:rPr>
      </w:pPr>
    </w:p>
    <w:p w:rsidR="00DF103C" w:rsidRDefault="00DF103C" w:rsidP="00A46A35">
      <w:pPr>
        <w:rPr>
          <w:rFonts w:asciiTheme="minorHAnsi" w:hAnsiTheme="minorHAnsi" w:cstheme="minorHAnsi"/>
        </w:rPr>
      </w:pPr>
    </w:p>
    <w:sdt>
      <w:sdtPr>
        <w:rPr>
          <w:rFonts w:ascii="Calibri Light" w:eastAsia="Times New Roman" w:hAnsi="Calibri Light" w:cs="Calibri Light"/>
          <w:b w:val="0"/>
          <w:bCs w:val="0"/>
          <w:color w:val="auto"/>
          <w:sz w:val="22"/>
          <w:szCs w:val="22"/>
          <w:lang w:eastAsia="ar-SA"/>
        </w:rPr>
        <w:id w:val="1090557595"/>
        <w:docPartObj>
          <w:docPartGallery w:val="Table of Contents"/>
          <w:docPartUnique/>
        </w:docPartObj>
      </w:sdtPr>
      <w:sdtContent>
        <w:p w:rsidR="00274DC8" w:rsidRDefault="00E032A9" w:rsidP="006E30EC">
          <w:pPr>
            <w:pStyle w:val="Nagwekspisutreci"/>
            <w:spacing w:before="120"/>
            <w:rPr>
              <w:rFonts w:ascii="Calibri Light" w:hAnsi="Calibri Light" w:cs="Calibri Light"/>
              <w:b w:val="0"/>
              <w:color w:val="auto"/>
              <w:sz w:val="22"/>
              <w:szCs w:val="22"/>
              <w:u w:val="single"/>
            </w:rPr>
          </w:pPr>
          <w:r w:rsidRPr="001F2F88">
            <w:rPr>
              <w:rFonts w:ascii="Calibri Light" w:hAnsi="Calibri Light" w:cs="Calibri Light"/>
              <w:b w:val="0"/>
              <w:color w:val="auto"/>
              <w:sz w:val="22"/>
              <w:szCs w:val="22"/>
              <w:u w:val="single"/>
            </w:rPr>
            <w:t>ZAWARTOŚĆ OPRACOWANIA</w:t>
          </w:r>
        </w:p>
        <w:p w:rsidR="001F2F88" w:rsidRPr="001F2F88" w:rsidRDefault="001F2F88" w:rsidP="001F2F88">
          <w:pPr>
            <w:rPr>
              <w:lang w:eastAsia="en-US"/>
            </w:rPr>
          </w:pPr>
        </w:p>
        <w:p w:rsidR="00C009CD" w:rsidRPr="00C009CD" w:rsidRDefault="00A82C12">
          <w:pPr>
            <w:pStyle w:val="Spistreci1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r w:rsidRPr="00C009CD">
            <w:rPr>
              <w:rFonts w:ascii="Calibri Light" w:hAnsi="Calibri Light" w:cs="Calibri Light"/>
              <w:sz w:val="22"/>
              <w:szCs w:val="22"/>
            </w:rPr>
            <w:fldChar w:fldCharType="begin"/>
          </w:r>
          <w:r w:rsidR="00274DC8" w:rsidRPr="00C009CD">
            <w:rPr>
              <w:rFonts w:ascii="Calibri Light" w:hAnsi="Calibri Light" w:cs="Calibri Light"/>
              <w:sz w:val="22"/>
              <w:szCs w:val="22"/>
            </w:rPr>
            <w:instrText xml:space="preserve"> TOC \o "1-3" \h \z \u </w:instrText>
          </w:r>
          <w:r w:rsidRPr="00C009CD">
            <w:rPr>
              <w:rFonts w:ascii="Calibri Light" w:hAnsi="Calibri Light" w:cs="Calibri Light"/>
              <w:sz w:val="22"/>
              <w:szCs w:val="22"/>
            </w:rPr>
            <w:fldChar w:fldCharType="separate"/>
          </w:r>
          <w:hyperlink w:anchor="_Toc29280664" w:history="1">
            <w:r w:rsidR="00C009CD" w:rsidRPr="00C009CD">
              <w:rPr>
                <w:rStyle w:val="Hipercze"/>
                <w:rFonts w:ascii="Calibri Light" w:hAnsi="Calibri Light" w:cs="Calibri Light"/>
                <w:noProof/>
              </w:rPr>
              <w:t>1.0   PODSTAWY   FORMALNO-PRAWNE</w:t>
            </w:r>
            <w:r w:rsidR="00C009CD" w:rsidRPr="00C009CD">
              <w:rPr>
                <w:rFonts w:ascii="Calibri Light" w:hAnsi="Calibri Light"/>
                <w:noProof/>
                <w:webHidden/>
              </w:rPr>
              <w:tab/>
            </w:r>
            <w:r w:rsidR="00C009CD"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="00C009CD" w:rsidRPr="00C009CD">
              <w:rPr>
                <w:rFonts w:ascii="Calibri Light" w:hAnsi="Calibri Light"/>
                <w:noProof/>
                <w:webHidden/>
              </w:rPr>
              <w:instrText xml:space="preserve"> PAGEREF _Toc29280664 \h </w:instrText>
            </w:r>
            <w:r w:rsidR="00C009CD" w:rsidRPr="00C009CD">
              <w:rPr>
                <w:rFonts w:ascii="Calibri Light" w:hAnsi="Calibri Light"/>
                <w:noProof/>
                <w:webHidden/>
              </w:rPr>
            </w:r>
            <w:r w:rsidR="00C009CD"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="00C009CD" w:rsidRPr="00C009CD">
              <w:rPr>
                <w:rFonts w:ascii="Calibri Light" w:hAnsi="Calibri Light"/>
                <w:noProof/>
                <w:webHidden/>
              </w:rPr>
              <w:t>3</w:t>
            </w:r>
            <w:r w:rsidR="00C009CD"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1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65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2.0  OŚWIADCZENIE PROJEKTANTA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_Toc29280665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4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1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66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3.0 PROJEKT OPIS  TECHNICZNY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_Toc29280666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67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3.1 PODSTAWA OPRACOWANIA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_Toc29280667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68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3.2 PRZEDMIOT I ZAKRES OPRACOWANIA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_Toc29280668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left" w:pos="880"/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69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3.3</w:t>
            </w:r>
            <w:r w:rsidRPr="00C009CD">
              <w:rPr>
                <w:rFonts w:ascii="Calibri Light" w:eastAsiaTheme="minorEastAsia" w:hAnsi="Calibri Light" w:cstheme="minorBidi"/>
                <w:noProof/>
                <w:sz w:val="22"/>
                <w:szCs w:val="22"/>
                <w:lang w:eastAsia="pl-PL"/>
              </w:rPr>
              <w:tab/>
            </w:r>
            <w:r w:rsidRPr="00C009CD">
              <w:rPr>
                <w:rStyle w:val="Hipercze"/>
                <w:rFonts w:ascii="Calibri Light" w:hAnsi="Calibri Light" w:cs="Calibri Light"/>
                <w:noProof/>
              </w:rPr>
              <w:t>PROJEKTUJE SIĘ NASTĘPUJĄCY ZAKRES ROBÓT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_Toc29280669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0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3.4  SZCZEGÓŁOWY OPIS ROBÓT REMONTOWO-BUDOWLANYCH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_Toc29280670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6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1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1" w:history="1">
            <w:r w:rsidRPr="00C009CD">
              <w:rPr>
                <w:rStyle w:val="Hipercze"/>
                <w:rFonts w:ascii="Calibri Light" w:hAnsi="Calibri Light"/>
                <w:noProof/>
              </w:rPr>
              <w:t>4.0. KONSTRUKCJA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_Toc29280671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12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1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2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5.0  PROJEKT - RYSUNKI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_Toc29280672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3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  Inwentaryzacja/Projekt – Rzut piwnic  - rys nr 2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_Toc29280673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16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4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5.2  Inwentaryzacja/Projekt – Rzut parteru - rys nr 3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_Toc29280674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17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5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5.3  Inwentaryzacja/Projekt - Rzut  I piętra - rys nr 4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_Toc29280675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18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6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5.4  Inwentaryzacja/Projekt – Rzut II piętra  - rys nr 5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_Toc29280676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19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7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5.5  Podjazd dla niepełnosprawnych  - rys nr 6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_Toc29280677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20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8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5.6  PROJEKT – Elewacja południowa  - rys nr 7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_Toc29280678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21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79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5.7  PROJEKT – Elewacja północna - rys nr 8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_Toc29280679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22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0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5.8  PROJEKT – Elewacja wschodnia - rys nr 9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_Toc29280680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23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1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5.9  PROJEKT – Elewacja zachodnia - rys nr 10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_Toc29280681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24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2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5.10  Projekt – przekrój D-D - rys nr 11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_Toc29280682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25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3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5.11  Projekt – przekrój E-E - rys nr 12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_Toc29280683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26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4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5.12  Projekt – zbrojenie szybu windowego- fundament - rys nr KB-01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_Toc29280684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27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5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5.13  Zbrojenie szybu windowego – przekroje  - rys nr KB-02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_Toc29280685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28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6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5.15 Zbrojenie szybu windowego  - płyty Pl-2, PL-4 - rys nr KB-03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_Toc29280686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29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C009CD" w:rsidRPr="00C009CD" w:rsidRDefault="00C009CD">
          <w:pPr>
            <w:pStyle w:val="Spistreci2"/>
            <w:tabs>
              <w:tab w:val="right" w:leader="dot" w:pos="9098"/>
            </w:tabs>
            <w:rPr>
              <w:rFonts w:ascii="Calibri Light" w:eastAsiaTheme="minorEastAsia" w:hAnsi="Calibri Light" w:cstheme="minorBidi"/>
              <w:noProof/>
              <w:sz w:val="22"/>
              <w:szCs w:val="22"/>
              <w:lang w:eastAsia="pl-PL"/>
            </w:rPr>
          </w:pPr>
          <w:hyperlink w:anchor="_Toc29280687" w:history="1">
            <w:r w:rsidRPr="00C009CD">
              <w:rPr>
                <w:rStyle w:val="Hipercze"/>
                <w:rFonts w:ascii="Calibri Light" w:hAnsi="Calibri Light" w:cs="Calibri Light"/>
                <w:noProof/>
              </w:rPr>
              <w:t>5.16  Schody zewnętrzne z zadaszeniem (płyta PL-3) - rys nr KB-04</w:t>
            </w:r>
            <w:r w:rsidRPr="00C009CD">
              <w:rPr>
                <w:rFonts w:ascii="Calibri Light" w:hAnsi="Calibri Light"/>
                <w:noProof/>
                <w:webHidden/>
              </w:rPr>
              <w:tab/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begin"/>
            </w:r>
            <w:r w:rsidRPr="00C009CD">
              <w:rPr>
                <w:rFonts w:ascii="Calibri Light" w:hAnsi="Calibri Light"/>
                <w:noProof/>
                <w:webHidden/>
              </w:rPr>
              <w:instrText xml:space="preserve"> PAGEREF _Toc29280687 \h </w:instrText>
            </w:r>
            <w:r w:rsidRPr="00C009CD">
              <w:rPr>
                <w:rFonts w:ascii="Calibri Light" w:hAnsi="Calibri Light"/>
                <w:noProof/>
                <w:webHidden/>
              </w:rPr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separate"/>
            </w:r>
            <w:r w:rsidRPr="00C009CD">
              <w:rPr>
                <w:rFonts w:ascii="Calibri Light" w:hAnsi="Calibri Light"/>
                <w:noProof/>
                <w:webHidden/>
              </w:rPr>
              <w:t>30</w:t>
            </w:r>
            <w:r w:rsidRPr="00C009CD">
              <w:rPr>
                <w:rFonts w:ascii="Calibri Light" w:hAnsi="Calibri Light"/>
                <w:noProof/>
                <w:webHidden/>
              </w:rPr>
              <w:fldChar w:fldCharType="end"/>
            </w:r>
          </w:hyperlink>
        </w:p>
        <w:p w:rsidR="00274DC8" w:rsidRPr="00511B91" w:rsidRDefault="00A82C12" w:rsidP="001F2F88">
          <w:pPr>
            <w:spacing w:line="276" w:lineRule="auto"/>
            <w:rPr>
              <w:rFonts w:ascii="Calibri Light" w:hAnsi="Calibri Light" w:cs="Calibri Light"/>
              <w:sz w:val="22"/>
              <w:szCs w:val="22"/>
            </w:rPr>
          </w:pPr>
          <w:r w:rsidRPr="00C009CD">
            <w:rPr>
              <w:rFonts w:ascii="Calibri Light" w:hAnsi="Calibri Light" w:cs="Calibri Light"/>
              <w:sz w:val="22"/>
              <w:szCs w:val="22"/>
            </w:rPr>
            <w:fldChar w:fldCharType="end"/>
          </w:r>
        </w:p>
      </w:sdtContent>
    </w:sdt>
    <w:p w:rsidR="00274DC8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C90882" w:rsidRDefault="00C90882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C90882" w:rsidRDefault="00C90882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C90882" w:rsidRDefault="00C90882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793F77" w:rsidRPr="00511B91" w:rsidRDefault="00793F77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0168AB" w:rsidRDefault="000168AB">
      <w:pPr>
        <w:suppressAutoHyphens w:val="0"/>
        <w:spacing w:after="200" w:line="276" w:lineRule="auto"/>
        <w:rPr>
          <w:rFonts w:ascii="Calibri Light" w:hAnsi="Calibri Light" w:cs="Calibri Light"/>
          <w:b/>
          <w:sz w:val="32"/>
          <w:szCs w:val="32"/>
        </w:rPr>
      </w:pPr>
      <w:bookmarkStart w:id="0" w:name="_Toc464426635"/>
      <w:r>
        <w:rPr>
          <w:rFonts w:ascii="Calibri Light" w:hAnsi="Calibri Light" w:cs="Calibri Light"/>
          <w:sz w:val="32"/>
          <w:szCs w:val="32"/>
        </w:rPr>
        <w:br w:type="page"/>
      </w:r>
    </w:p>
    <w:p w:rsidR="00D64FB9" w:rsidRDefault="00D64FB9" w:rsidP="00A46A35">
      <w:pPr>
        <w:pStyle w:val="Nagwek1"/>
        <w:tabs>
          <w:tab w:val="clear" w:pos="0"/>
        </w:tabs>
        <w:jc w:val="both"/>
        <w:rPr>
          <w:rFonts w:ascii="Calibri Light" w:hAnsi="Calibri Light" w:cs="Calibri Light"/>
          <w:sz w:val="32"/>
          <w:szCs w:val="32"/>
        </w:rPr>
      </w:pPr>
    </w:p>
    <w:p w:rsidR="00832FC0" w:rsidRPr="000C078E" w:rsidRDefault="00832FC0" w:rsidP="00A46A35">
      <w:pPr>
        <w:pStyle w:val="Nagwek1"/>
        <w:tabs>
          <w:tab w:val="clear" w:pos="0"/>
        </w:tabs>
        <w:jc w:val="both"/>
        <w:rPr>
          <w:rFonts w:ascii="Calibri Light" w:hAnsi="Calibri Light" w:cs="Calibri Light"/>
        </w:rPr>
      </w:pPr>
      <w:bookmarkStart w:id="1" w:name="_Toc29280664"/>
      <w:r w:rsidRPr="000C078E">
        <w:rPr>
          <w:rFonts w:ascii="Calibri Light" w:hAnsi="Calibri Light" w:cs="Calibri Light"/>
          <w:sz w:val="32"/>
          <w:szCs w:val="32"/>
        </w:rPr>
        <w:t xml:space="preserve">1.0   </w:t>
      </w:r>
      <w:r w:rsidRPr="000C078E">
        <w:rPr>
          <w:rFonts w:ascii="Calibri Light" w:hAnsi="Calibri Light" w:cs="Calibri Light"/>
        </w:rPr>
        <w:t>PODSTAWY   FORMALNO-PRAWNE</w:t>
      </w:r>
      <w:bookmarkEnd w:id="0"/>
      <w:bookmarkEnd w:id="1"/>
    </w:p>
    <w:p w:rsidR="00832FC0" w:rsidRPr="00511B91" w:rsidRDefault="00832FC0" w:rsidP="00A46A35">
      <w:pPr>
        <w:pStyle w:val="Nagwek1"/>
        <w:tabs>
          <w:tab w:val="clear" w:pos="0"/>
        </w:tabs>
        <w:jc w:val="both"/>
        <w:rPr>
          <w:rFonts w:ascii="Calibri Light" w:hAnsi="Calibri Light" w:cs="Calibri Light"/>
          <w:b w:val="0"/>
        </w:rPr>
      </w:pPr>
    </w:p>
    <w:p w:rsidR="00832FC0" w:rsidRPr="00EB7409" w:rsidRDefault="00832FC0" w:rsidP="00A46A35">
      <w:pPr>
        <w:tabs>
          <w:tab w:val="left" w:pos="-2875"/>
        </w:tabs>
        <w:ind w:left="3540" w:hanging="3540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1.1 Podstawa formalna:</w:t>
      </w:r>
      <w:r w:rsidRPr="00511B91">
        <w:rPr>
          <w:rFonts w:ascii="Calibri Light" w:hAnsi="Calibri Light" w:cs="Calibri Light"/>
          <w:sz w:val="22"/>
          <w:szCs w:val="22"/>
        </w:rPr>
        <w:tab/>
      </w:r>
      <w:r w:rsidRPr="00EB7409">
        <w:rPr>
          <w:rFonts w:ascii="Calibri Light" w:hAnsi="Calibri Light" w:cs="Calibri Light"/>
          <w:sz w:val="22"/>
          <w:szCs w:val="22"/>
        </w:rPr>
        <w:t>Umowa</w:t>
      </w:r>
      <w:r w:rsidR="00E87F07" w:rsidRPr="00EB7409">
        <w:rPr>
          <w:rFonts w:ascii="Calibri Light" w:hAnsi="Calibri Light" w:cs="Calibri Light"/>
          <w:sz w:val="22"/>
          <w:szCs w:val="22"/>
        </w:rPr>
        <w:t xml:space="preserve"> nr </w:t>
      </w:r>
      <w:r w:rsidR="00F61CC7" w:rsidRPr="00EB7409">
        <w:rPr>
          <w:rFonts w:ascii="Calibri Light" w:hAnsi="Calibri Light" w:cs="Calibri Light"/>
          <w:sz w:val="22"/>
          <w:szCs w:val="22"/>
        </w:rPr>
        <w:t xml:space="preserve">23/REM/2019 z dnia 14.06.2019 i aneks nr 1 z dnia 16.10.2019 </w:t>
      </w:r>
      <w:r w:rsidRPr="00EB7409">
        <w:rPr>
          <w:rFonts w:ascii="Calibri Light" w:hAnsi="Calibri Light" w:cs="Calibri Light"/>
          <w:sz w:val="22"/>
          <w:szCs w:val="22"/>
        </w:rPr>
        <w:t xml:space="preserve"> roku zawarta pomiędzy </w:t>
      </w:r>
      <w:r w:rsidR="00F47E38" w:rsidRPr="00EB7409">
        <w:rPr>
          <w:rFonts w:ascii="Calibri Light" w:hAnsi="Calibri Light" w:cs="Calibri Light"/>
          <w:sz w:val="22"/>
          <w:szCs w:val="22"/>
        </w:rPr>
        <w:t>Centralnym Szpitalem Klinicznym Ministerstwa Spraw Wewnętrznych i Administracji w</w:t>
      </w:r>
      <w:r w:rsidR="00CE7A05">
        <w:rPr>
          <w:rFonts w:ascii="Calibri Light" w:hAnsi="Calibri Light" w:cs="Calibri Light"/>
          <w:sz w:val="22"/>
          <w:szCs w:val="22"/>
        </w:rPr>
        <w:t xml:space="preserve"> </w:t>
      </w:r>
      <w:r w:rsidR="00F47E38" w:rsidRPr="00EB7409">
        <w:rPr>
          <w:rFonts w:ascii="Calibri Light" w:hAnsi="Calibri Light" w:cs="Calibri Light"/>
          <w:sz w:val="22"/>
          <w:szCs w:val="22"/>
        </w:rPr>
        <w:t>Warszawie</w:t>
      </w:r>
      <w:r w:rsidR="004474F1" w:rsidRPr="00EB7409">
        <w:rPr>
          <w:rFonts w:ascii="Calibri Light" w:hAnsi="Calibri Light" w:cs="Calibri Light"/>
          <w:sz w:val="22"/>
          <w:szCs w:val="22"/>
        </w:rPr>
        <w:t xml:space="preserve">, ul. </w:t>
      </w:r>
      <w:r w:rsidR="00F47E38" w:rsidRPr="00EB7409">
        <w:rPr>
          <w:rFonts w:ascii="Calibri Light" w:hAnsi="Calibri Light" w:cs="Calibri Light"/>
          <w:sz w:val="22"/>
          <w:szCs w:val="22"/>
        </w:rPr>
        <w:t>Wołoska 137</w:t>
      </w:r>
      <w:r w:rsidR="004474F1" w:rsidRPr="00EB7409">
        <w:rPr>
          <w:rFonts w:ascii="Calibri Light" w:hAnsi="Calibri Light" w:cs="Calibri Light"/>
          <w:sz w:val="22"/>
          <w:szCs w:val="22"/>
        </w:rPr>
        <w:t xml:space="preserve">, </w:t>
      </w:r>
      <w:r w:rsidR="00F47E38" w:rsidRPr="00EB7409">
        <w:rPr>
          <w:rFonts w:ascii="Calibri Light" w:hAnsi="Calibri Light" w:cs="Calibri Light"/>
          <w:sz w:val="22"/>
          <w:szCs w:val="22"/>
        </w:rPr>
        <w:t>02-507 Warszawa</w:t>
      </w:r>
      <w:r w:rsidR="004474F1" w:rsidRPr="00EB7409">
        <w:rPr>
          <w:rFonts w:ascii="Calibri Light" w:hAnsi="Calibri Light" w:cs="Calibri Light"/>
          <w:sz w:val="22"/>
          <w:szCs w:val="22"/>
        </w:rPr>
        <w:t xml:space="preserve">, </w:t>
      </w:r>
      <w:r w:rsidR="00CE7A05">
        <w:rPr>
          <w:rFonts w:ascii="Calibri Light" w:hAnsi="Calibri Light" w:cs="Calibri Light"/>
          <w:sz w:val="22"/>
          <w:szCs w:val="22"/>
        </w:rPr>
        <w:br/>
      </w:r>
      <w:r w:rsidRPr="00EB7409">
        <w:rPr>
          <w:rFonts w:ascii="Calibri Light" w:hAnsi="Calibri Light" w:cs="Calibri Light"/>
          <w:sz w:val="22"/>
          <w:szCs w:val="22"/>
        </w:rPr>
        <w:t>a Mirosławem Burta prowad</w:t>
      </w:r>
      <w:r w:rsidR="00AE43F9" w:rsidRPr="00EB7409">
        <w:rPr>
          <w:rFonts w:ascii="Calibri Light" w:hAnsi="Calibri Light" w:cs="Calibri Light"/>
          <w:sz w:val="22"/>
          <w:szCs w:val="22"/>
        </w:rPr>
        <w:t xml:space="preserve">zącym działalność jako Mirosław </w:t>
      </w:r>
      <w:r w:rsidRPr="00EB7409">
        <w:rPr>
          <w:rFonts w:ascii="Calibri Light" w:hAnsi="Calibri Light" w:cs="Calibri Light"/>
          <w:sz w:val="22"/>
          <w:szCs w:val="22"/>
        </w:rPr>
        <w:t>Burta Zakład Usługowy; 08-110 Siedlce ul. Grabianowska 23</w:t>
      </w:r>
    </w:p>
    <w:p w:rsidR="00832FC0" w:rsidRPr="00511B91" w:rsidRDefault="00832FC0" w:rsidP="00A46A35">
      <w:pPr>
        <w:tabs>
          <w:tab w:val="left" w:pos="780"/>
        </w:tabs>
        <w:ind w:left="420"/>
        <w:jc w:val="both"/>
        <w:rPr>
          <w:rFonts w:ascii="Calibri Light" w:hAnsi="Calibri Light" w:cs="Calibri Light"/>
          <w:sz w:val="22"/>
          <w:szCs w:val="22"/>
        </w:rPr>
      </w:pPr>
    </w:p>
    <w:p w:rsidR="00A865C6" w:rsidRPr="00511B91" w:rsidRDefault="003E72B6" w:rsidP="00A46A35">
      <w:pPr>
        <w:tabs>
          <w:tab w:val="left" w:pos="3544"/>
        </w:tabs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1.2</w:t>
      </w:r>
      <w:r w:rsidRPr="00511B91">
        <w:rPr>
          <w:rFonts w:ascii="Calibri Light" w:hAnsi="Calibri Light" w:cs="Calibri Light"/>
          <w:sz w:val="22"/>
          <w:szCs w:val="22"/>
        </w:rPr>
        <w:tab/>
        <w:t xml:space="preserve">Podstawy prawne: </w:t>
      </w:r>
      <w:r w:rsidRPr="00511B91">
        <w:rPr>
          <w:rFonts w:ascii="Calibri Light" w:hAnsi="Calibri Light" w:cs="Calibri Light"/>
          <w:sz w:val="22"/>
          <w:szCs w:val="22"/>
        </w:rPr>
        <w:tab/>
      </w:r>
    </w:p>
    <w:p w:rsidR="00832FC0" w:rsidRPr="00511B91" w:rsidRDefault="00832FC0" w:rsidP="0053684E">
      <w:pPr>
        <w:pStyle w:val="Akapitzlist"/>
        <w:numPr>
          <w:ilvl w:val="0"/>
          <w:numId w:val="16"/>
        </w:numPr>
        <w:tabs>
          <w:tab w:val="left" w:pos="3544"/>
        </w:tabs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Rozporządzenie  Ministra infrastruktury z dnia 12 kwietnia 2002</w:t>
      </w:r>
      <w:r w:rsidR="00F47E38">
        <w:rPr>
          <w:rFonts w:ascii="Calibri Light" w:hAnsi="Calibri Light" w:cs="Calibri Light"/>
          <w:sz w:val="22"/>
          <w:szCs w:val="22"/>
        </w:rPr>
        <w:t xml:space="preserve"> </w:t>
      </w:r>
      <w:r w:rsidRPr="00511B91">
        <w:rPr>
          <w:rFonts w:ascii="Calibri Light" w:hAnsi="Calibri Light" w:cs="Calibri Light"/>
          <w:sz w:val="22"/>
          <w:szCs w:val="22"/>
        </w:rPr>
        <w:t>r</w:t>
      </w:r>
      <w:r w:rsidR="00F47E38">
        <w:rPr>
          <w:rFonts w:ascii="Calibri Light" w:hAnsi="Calibri Light" w:cs="Calibri Light"/>
          <w:sz w:val="22"/>
          <w:szCs w:val="22"/>
        </w:rPr>
        <w:t>.</w:t>
      </w:r>
      <w:r w:rsidRPr="00511B91">
        <w:rPr>
          <w:rFonts w:ascii="Calibri Light" w:hAnsi="Calibri Light" w:cs="Calibri Light"/>
          <w:sz w:val="22"/>
          <w:szCs w:val="22"/>
        </w:rPr>
        <w:t xml:space="preserve"> w sprawie warunków technicznych jakim powinny odpowiadać budynki i ich usytuowanie</w:t>
      </w:r>
      <w:r w:rsidR="00F47E38">
        <w:rPr>
          <w:rFonts w:ascii="Calibri Light" w:hAnsi="Calibri Light" w:cs="Calibri Light"/>
          <w:sz w:val="22"/>
          <w:szCs w:val="22"/>
        </w:rPr>
        <w:t xml:space="preserve"> (Dz. U. 2019 p. 1065 </w:t>
      </w:r>
      <w:r w:rsidR="00CE7A05">
        <w:rPr>
          <w:rFonts w:ascii="Calibri Light" w:hAnsi="Calibri Light" w:cs="Calibri Light"/>
          <w:sz w:val="22"/>
          <w:szCs w:val="22"/>
        </w:rPr>
        <w:br/>
      </w:r>
      <w:r w:rsidR="00F47E38" w:rsidRPr="00F47E38">
        <w:rPr>
          <w:rFonts w:ascii="Calibri Light" w:hAnsi="Calibri Light" w:cs="Calibri Light"/>
          <w:sz w:val="22"/>
          <w:szCs w:val="22"/>
        </w:rPr>
        <w:t>z późniejszymi zmianami</w:t>
      </w:r>
      <w:r w:rsidR="00F47E38">
        <w:rPr>
          <w:rFonts w:ascii="Calibri Light" w:hAnsi="Calibri Light" w:cs="Calibri Light"/>
          <w:sz w:val="22"/>
          <w:szCs w:val="22"/>
        </w:rPr>
        <w:t>)</w:t>
      </w:r>
    </w:p>
    <w:p w:rsidR="00F47E38" w:rsidRDefault="00F47E38" w:rsidP="0053684E">
      <w:pPr>
        <w:pStyle w:val="Akapitzlist"/>
        <w:numPr>
          <w:ilvl w:val="0"/>
          <w:numId w:val="16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F47E38">
        <w:rPr>
          <w:rFonts w:ascii="Calibri Light" w:hAnsi="Calibri Light" w:cs="Calibri Light"/>
          <w:sz w:val="22"/>
          <w:szCs w:val="22"/>
        </w:rPr>
        <w:t>U</w:t>
      </w:r>
      <w:r w:rsidR="00485831" w:rsidRPr="00F47E38">
        <w:rPr>
          <w:rFonts w:ascii="Calibri Light" w:hAnsi="Calibri Light" w:cs="Calibri Light"/>
          <w:sz w:val="22"/>
          <w:szCs w:val="22"/>
        </w:rPr>
        <w:t>stawa z dnia 07 lipca 1994 r. Prawo Budowlane</w:t>
      </w:r>
      <w:r>
        <w:rPr>
          <w:rFonts w:ascii="Calibri Light" w:hAnsi="Calibri Light" w:cs="Calibri Light"/>
          <w:sz w:val="22"/>
          <w:szCs w:val="22"/>
        </w:rPr>
        <w:t xml:space="preserve"> (Dz. U. 2019 p. 1186 </w:t>
      </w:r>
      <w:r w:rsidRPr="00F47E38">
        <w:rPr>
          <w:rFonts w:ascii="Calibri Light" w:hAnsi="Calibri Light" w:cs="Calibri Light"/>
          <w:sz w:val="22"/>
          <w:szCs w:val="22"/>
        </w:rPr>
        <w:t>z późniejszymi zmianami</w:t>
      </w:r>
      <w:r>
        <w:rPr>
          <w:rFonts w:ascii="Calibri Light" w:hAnsi="Calibri Light" w:cs="Calibri Light"/>
          <w:sz w:val="22"/>
          <w:szCs w:val="22"/>
        </w:rPr>
        <w:t>)</w:t>
      </w:r>
    </w:p>
    <w:p w:rsidR="00485831" w:rsidRPr="00F47E38" w:rsidRDefault="00F47E38" w:rsidP="0053684E">
      <w:pPr>
        <w:pStyle w:val="Akapitzlist"/>
        <w:numPr>
          <w:ilvl w:val="0"/>
          <w:numId w:val="16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Rozporządzenie Ministra T</w:t>
      </w:r>
      <w:r w:rsidR="00485831" w:rsidRPr="00F47E38">
        <w:rPr>
          <w:rFonts w:ascii="Calibri Light" w:hAnsi="Calibri Light" w:cs="Calibri Light"/>
          <w:sz w:val="22"/>
          <w:szCs w:val="22"/>
        </w:rPr>
        <w:t>ransportu,</w:t>
      </w:r>
      <w:r w:rsidR="00CE7A05">
        <w:rPr>
          <w:rFonts w:ascii="Calibri Light" w:hAnsi="Calibri Light" w:cs="Calibri Light"/>
          <w:sz w:val="22"/>
          <w:szCs w:val="22"/>
        </w:rPr>
        <w:t xml:space="preserve"> </w:t>
      </w:r>
      <w:r w:rsidR="00485831" w:rsidRPr="00F47E38">
        <w:rPr>
          <w:rFonts w:ascii="Calibri Light" w:hAnsi="Calibri Light" w:cs="Calibri Light"/>
          <w:sz w:val="22"/>
          <w:szCs w:val="22"/>
        </w:rPr>
        <w:t xml:space="preserve">Budownictwa </w:t>
      </w:r>
      <w:r w:rsidR="00CE7A05">
        <w:rPr>
          <w:rFonts w:ascii="Calibri Light" w:hAnsi="Calibri Light" w:cs="Calibri Light"/>
          <w:sz w:val="22"/>
          <w:szCs w:val="22"/>
        </w:rPr>
        <w:br/>
      </w:r>
      <w:r w:rsidR="00485831" w:rsidRPr="00F47E38">
        <w:rPr>
          <w:rFonts w:ascii="Calibri Light" w:hAnsi="Calibri Light" w:cs="Calibri Light"/>
          <w:sz w:val="22"/>
          <w:szCs w:val="22"/>
        </w:rPr>
        <w:t>i</w:t>
      </w:r>
      <w:r w:rsidR="00CE7A05">
        <w:rPr>
          <w:rFonts w:ascii="Calibri Light" w:hAnsi="Calibri Light" w:cs="Calibri Light"/>
          <w:sz w:val="22"/>
          <w:szCs w:val="22"/>
        </w:rPr>
        <w:t xml:space="preserve"> </w:t>
      </w:r>
      <w:r w:rsidR="00485831" w:rsidRPr="00F47E38">
        <w:rPr>
          <w:rFonts w:ascii="Calibri Light" w:hAnsi="Calibri Light" w:cs="Calibri Light"/>
          <w:sz w:val="22"/>
          <w:szCs w:val="22"/>
        </w:rPr>
        <w:t>Gospodarki Mo</w:t>
      </w:r>
      <w:r>
        <w:rPr>
          <w:rFonts w:ascii="Calibri Light" w:hAnsi="Calibri Light" w:cs="Calibri Light"/>
          <w:sz w:val="22"/>
          <w:szCs w:val="22"/>
        </w:rPr>
        <w:t>rskiej z dnia 25.04.</w:t>
      </w:r>
      <w:r w:rsidR="00485831" w:rsidRPr="00F47E38">
        <w:rPr>
          <w:rFonts w:ascii="Calibri Light" w:hAnsi="Calibri Light" w:cs="Calibri Light"/>
          <w:sz w:val="22"/>
          <w:szCs w:val="22"/>
        </w:rPr>
        <w:t>2012 w sprawie szczegółowego zakresu i formy projektu budowlanego (tekst jednolity Dz. U. z 2012 poz.462 z późniejszymi zmianami).</w:t>
      </w:r>
    </w:p>
    <w:p w:rsidR="00832FC0" w:rsidRPr="00511B91" w:rsidRDefault="00832FC0" w:rsidP="00A46A35">
      <w:pPr>
        <w:jc w:val="both"/>
        <w:rPr>
          <w:rFonts w:ascii="Calibri Light" w:hAnsi="Calibri Light" w:cs="Calibri Light"/>
          <w:sz w:val="22"/>
          <w:szCs w:val="22"/>
        </w:rPr>
      </w:pPr>
    </w:p>
    <w:p w:rsidR="00832FC0" w:rsidRPr="00511B91" w:rsidRDefault="00832FC0" w:rsidP="00A46A35">
      <w:pPr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1.3</w:t>
      </w:r>
      <w:r w:rsidR="00485831" w:rsidRPr="00511B91">
        <w:rPr>
          <w:rFonts w:ascii="Calibri Light" w:hAnsi="Calibri Light" w:cs="Calibri Light"/>
          <w:sz w:val="22"/>
          <w:szCs w:val="22"/>
        </w:rPr>
        <w:t xml:space="preserve"> </w:t>
      </w:r>
      <w:r w:rsidRPr="00511B91">
        <w:rPr>
          <w:rFonts w:ascii="Calibri Light" w:hAnsi="Calibri Light" w:cs="Calibri Light"/>
          <w:sz w:val="22"/>
          <w:szCs w:val="22"/>
        </w:rPr>
        <w:t>Wizja lokalna:</w:t>
      </w:r>
      <w:r w:rsidRPr="00511B91">
        <w:rPr>
          <w:rFonts w:ascii="Calibri Light" w:hAnsi="Calibri Light" w:cs="Calibri Light"/>
          <w:sz w:val="22"/>
          <w:szCs w:val="22"/>
        </w:rPr>
        <w:tab/>
      </w:r>
      <w:r w:rsidRPr="00511B91">
        <w:rPr>
          <w:rFonts w:ascii="Calibri Light" w:hAnsi="Calibri Light" w:cs="Calibri Light"/>
          <w:sz w:val="22"/>
          <w:szCs w:val="22"/>
        </w:rPr>
        <w:tab/>
      </w:r>
      <w:r w:rsidRPr="00511B91">
        <w:rPr>
          <w:rFonts w:ascii="Calibri Light" w:hAnsi="Calibri Light" w:cs="Calibri Light"/>
          <w:sz w:val="22"/>
          <w:szCs w:val="22"/>
        </w:rPr>
        <w:tab/>
      </w:r>
      <w:r w:rsidR="00F47E38">
        <w:rPr>
          <w:rFonts w:ascii="Calibri Light" w:hAnsi="Calibri Light" w:cs="Calibri Light"/>
          <w:sz w:val="22"/>
          <w:szCs w:val="22"/>
        </w:rPr>
        <w:t>lipiec-wrzesień</w:t>
      </w:r>
      <w:r w:rsidRPr="00511B91">
        <w:rPr>
          <w:rFonts w:ascii="Calibri Light" w:hAnsi="Calibri Light" w:cs="Calibri Light"/>
          <w:sz w:val="22"/>
          <w:szCs w:val="22"/>
        </w:rPr>
        <w:t xml:space="preserve"> 201</w:t>
      </w:r>
      <w:r w:rsidR="00F47E38">
        <w:rPr>
          <w:rFonts w:ascii="Calibri Light" w:hAnsi="Calibri Light" w:cs="Calibri Light"/>
          <w:sz w:val="22"/>
          <w:szCs w:val="22"/>
        </w:rPr>
        <w:t>9</w:t>
      </w:r>
      <w:r w:rsidRPr="00511B91">
        <w:rPr>
          <w:rFonts w:ascii="Calibri Light" w:hAnsi="Calibri Light" w:cs="Calibri Light"/>
          <w:sz w:val="22"/>
          <w:szCs w:val="22"/>
        </w:rPr>
        <w:t xml:space="preserve"> r.</w:t>
      </w:r>
      <w:r w:rsidRPr="00511B91">
        <w:rPr>
          <w:rFonts w:ascii="Calibri Light" w:hAnsi="Calibri Light" w:cs="Calibri Light"/>
          <w:sz w:val="22"/>
          <w:szCs w:val="22"/>
        </w:rPr>
        <w:tab/>
      </w:r>
      <w:r w:rsidRPr="00511B91">
        <w:rPr>
          <w:rFonts w:ascii="Calibri Light" w:hAnsi="Calibri Light" w:cs="Calibri Light"/>
          <w:sz w:val="22"/>
          <w:szCs w:val="22"/>
        </w:rPr>
        <w:tab/>
        <w:t xml:space="preserve">         </w:t>
      </w:r>
    </w:p>
    <w:p w:rsidR="00832FC0" w:rsidRPr="00511B91" w:rsidRDefault="00832FC0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485831" w:rsidRPr="00511B91" w:rsidRDefault="00485831" w:rsidP="00A46A35">
      <w:pPr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1.4 PB opracowano na podstawie:</w:t>
      </w:r>
    </w:p>
    <w:p w:rsidR="00E87F07" w:rsidRPr="00511B91" w:rsidRDefault="00E87F07" w:rsidP="0053684E">
      <w:pPr>
        <w:pStyle w:val="Akapitzlist"/>
        <w:numPr>
          <w:ilvl w:val="0"/>
          <w:numId w:val="17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Umowa na opracowanie PB z Inwestorem;</w:t>
      </w:r>
    </w:p>
    <w:p w:rsidR="00485831" w:rsidRPr="00511B91" w:rsidRDefault="00485831" w:rsidP="0053684E">
      <w:pPr>
        <w:pStyle w:val="Akapitzlist"/>
        <w:numPr>
          <w:ilvl w:val="0"/>
          <w:numId w:val="17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 xml:space="preserve">Ustaleń z </w:t>
      </w:r>
      <w:r w:rsidR="00E87F07" w:rsidRPr="00511B91">
        <w:rPr>
          <w:rFonts w:ascii="Calibri Light" w:hAnsi="Calibri Light" w:cs="Calibri Light"/>
          <w:sz w:val="22"/>
          <w:szCs w:val="22"/>
        </w:rPr>
        <w:t>Użytkownikiem budynku</w:t>
      </w:r>
      <w:r w:rsidRPr="00511B91">
        <w:rPr>
          <w:rFonts w:ascii="Calibri Light" w:hAnsi="Calibri Light" w:cs="Calibri Light"/>
          <w:sz w:val="22"/>
          <w:szCs w:val="22"/>
        </w:rPr>
        <w:t>;</w:t>
      </w:r>
    </w:p>
    <w:p w:rsidR="00485831" w:rsidRPr="00511B91" w:rsidRDefault="00485831" w:rsidP="0053684E">
      <w:pPr>
        <w:pStyle w:val="Akapitzlist"/>
        <w:numPr>
          <w:ilvl w:val="0"/>
          <w:numId w:val="17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Inwentaryzacji budynku wykonanej przez Zakład Usługowy Mirosław Burta, ul. Grabianowska 23, 08-110 Siedlce.</w:t>
      </w:r>
    </w:p>
    <w:p w:rsidR="00E87F07" w:rsidRPr="00511B91" w:rsidRDefault="00E87F07" w:rsidP="0053684E">
      <w:pPr>
        <w:pStyle w:val="Akapitzlist"/>
        <w:numPr>
          <w:ilvl w:val="0"/>
          <w:numId w:val="17"/>
        </w:numPr>
        <w:ind w:left="3544" w:hanging="283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 xml:space="preserve">Wizji lokalnej – </w:t>
      </w:r>
      <w:r w:rsidR="00F47E38">
        <w:rPr>
          <w:rFonts w:ascii="Calibri Light" w:hAnsi="Calibri Light" w:cs="Calibri Light"/>
          <w:sz w:val="22"/>
          <w:szCs w:val="22"/>
        </w:rPr>
        <w:t>lipiec-wrzesień</w:t>
      </w:r>
      <w:r w:rsidRPr="00511B91">
        <w:rPr>
          <w:rFonts w:ascii="Calibri Light" w:hAnsi="Calibri Light" w:cs="Calibri Light"/>
          <w:sz w:val="22"/>
          <w:szCs w:val="22"/>
        </w:rPr>
        <w:t xml:space="preserve"> 201</w:t>
      </w:r>
      <w:r w:rsidR="00F47E38">
        <w:rPr>
          <w:rFonts w:ascii="Calibri Light" w:hAnsi="Calibri Light" w:cs="Calibri Light"/>
          <w:sz w:val="22"/>
          <w:szCs w:val="22"/>
        </w:rPr>
        <w:t>9</w:t>
      </w:r>
      <w:r w:rsidRPr="00511B91">
        <w:rPr>
          <w:rFonts w:ascii="Calibri Light" w:hAnsi="Calibri Light" w:cs="Calibri Light"/>
          <w:sz w:val="22"/>
          <w:szCs w:val="22"/>
        </w:rPr>
        <w:t xml:space="preserve"> r.</w:t>
      </w:r>
    </w:p>
    <w:p w:rsidR="00485831" w:rsidRPr="00511B91" w:rsidRDefault="00485831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832FC0" w:rsidRPr="00511B91" w:rsidRDefault="00832FC0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274DC8" w:rsidRPr="00511B91" w:rsidRDefault="00274DC8" w:rsidP="00A46A35">
      <w:pPr>
        <w:rPr>
          <w:rFonts w:ascii="Calibri Light" w:hAnsi="Calibri Light" w:cs="Calibri Light"/>
          <w:iCs/>
          <w:sz w:val="22"/>
          <w:szCs w:val="22"/>
        </w:rPr>
      </w:pPr>
    </w:p>
    <w:p w:rsidR="000168AB" w:rsidRDefault="000168AB">
      <w:pPr>
        <w:suppressAutoHyphens w:val="0"/>
        <w:spacing w:after="200" w:line="276" w:lineRule="auto"/>
        <w:rPr>
          <w:rFonts w:ascii="Calibri Light" w:hAnsi="Calibri Light" w:cs="Calibri Light"/>
          <w:b/>
          <w:sz w:val="28"/>
        </w:rPr>
      </w:pPr>
      <w:bookmarkStart w:id="2" w:name="_Toc342483625"/>
      <w:r>
        <w:rPr>
          <w:rFonts w:ascii="Calibri Light" w:hAnsi="Calibri Light" w:cs="Calibri Light"/>
        </w:rPr>
        <w:br w:type="page"/>
      </w:r>
    </w:p>
    <w:p w:rsidR="004474F1" w:rsidRPr="00490045" w:rsidRDefault="0092178D" w:rsidP="00A46A35">
      <w:pPr>
        <w:pStyle w:val="Nagwek1"/>
        <w:tabs>
          <w:tab w:val="clear" w:pos="0"/>
        </w:tabs>
        <w:rPr>
          <w:rFonts w:ascii="Calibri Light" w:hAnsi="Calibri Light" w:cs="Calibri Light"/>
        </w:rPr>
      </w:pPr>
      <w:bookmarkStart w:id="3" w:name="_Toc29280665"/>
      <w:r w:rsidRPr="000C078E">
        <w:rPr>
          <w:rFonts w:ascii="Calibri Light" w:hAnsi="Calibri Light" w:cs="Calibri Light"/>
        </w:rPr>
        <w:lastRenderedPageBreak/>
        <w:t>2</w:t>
      </w:r>
      <w:r w:rsidR="00832FC0" w:rsidRPr="000C078E">
        <w:rPr>
          <w:rFonts w:ascii="Calibri Light" w:hAnsi="Calibri Light" w:cs="Calibri Light"/>
        </w:rPr>
        <w:t>.0  OŚWIADCZENIE PROJEKTANTA</w:t>
      </w:r>
      <w:bookmarkEnd w:id="2"/>
      <w:bookmarkEnd w:id="3"/>
    </w:p>
    <w:p w:rsidR="000168AB" w:rsidRDefault="000168AB" w:rsidP="00A46A35">
      <w:pPr>
        <w:pStyle w:val="Tekstpodstawowy21"/>
        <w:jc w:val="right"/>
        <w:rPr>
          <w:rFonts w:ascii="Calibri Light" w:hAnsi="Calibri Light" w:cs="Calibri Light"/>
          <w:b w:val="0"/>
          <w:sz w:val="22"/>
          <w:szCs w:val="22"/>
        </w:rPr>
      </w:pPr>
    </w:p>
    <w:p w:rsidR="00832FC0" w:rsidRPr="00511B91" w:rsidRDefault="00832FC0" w:rsidP="00A46A35">
      <w:pPr>
        <w:pStyle w:val="Tekstpodstawowy21"/>
        <w:jc w:val="right"/>
        <w:rPr>
          <w:rFonts w:ascii="Calibri Light" w:hAnsi="Calibri Light" w:cs="Calibri Light"/>
          <w:b w:val="0"/>
          <w:sz w:val="22"/>
          <w:szCs w:val="22"/>
        </w:rPr>
      </w:pPr>
      <w:r w:rsidRPr="00955615">
        <w:rPr>
          <w:rFonts w:ascii="Calibri Light" w:hAnsi="Calibri Light" w:cs="Calibri Light"/>
          <w:b w:val="0"/>
          <w:sz w:val="22"/>
          <w:szCs w:val="22"/>
        </w:rPr>
        <w:t>Siedlce</w:t>
      </w:r>
      <w:r w:rsidR="004474F1" w:rsidRPr="00955615">
        <w:rPr>
          <w:rFonts w:ascii="Calibri Light" w:hAnsi="Calibri Light" w:cs="Calibri Light"/>
          <w:b w:val="0"/>
          <w:sz w:val="22"/>
          <w:szCs w:val="22"/>
        </w:rPr>
        <w:t>,</w:t>
      </w:r>
      <w:r w:rsidRPr="00955615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="00955615" w:rsidRPr="00955615">
        <w:rPr>
          <w:rFonts w:ascii="Calibri Light" w:hAnsi="Calibri Light" w:cs="Calibri Light"/>
          <w:b w:val="0"/>
          <w:sz w:val="22"/>
          <w:szCs w:val="22"/>
        </w:rPr>
        <w:t>1</w:t>
      </w:r>
      <w:r w:rsidR="00D2437C">
        <w:rPr>
          <w:rFonts w:ascii="Calibri Light" w:hAnsi="Calibri Light" w:cs="Calibri Light"/>
          <w:b w:val="0"/>
          <w:sz w:val="22"/>
          <w:szCs w:val="22"/>
        </w:rPr>
        <w:t>6</w:t>
      </w:r>
      <w:r w:rsidR="00955615" w:rsidRPr="00955615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="004C62EF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="00955615" w:rsidRPr="00955615">
        <w:rPr>
          <w:rFonts w:ascii="Calibri Light" w:hAnsi="Calibri Light" w:cs="Calibri Light"/>
          <w:b w:val="0"/>
          <w:sz w:val="22"/>
          <w:szCs w:val="22"/>
        </w:rPr>
        <w:t>grudnia</w:t>
      </w:r>
      <w:r w:rsidRPr="00955615">
        <w:rPr>
          <w:rFonts w:ascii="Calibri Light" w:hAnsi="Calibri Light" w:cs="Calibri Light"/>
          <w:b w:val="0"/>
          <w:sz w:val="22"/>
          <w:szCs w:val="22"/>
        </w:rPr>
        <w:t xml:space="preserve"> 201</w:t>
      </w:r>
      <w:r w:rsidR="00F47E38" w:rsidRPr="00955615">
        <w:rPr>
          <w:rFonts w:ascii="Calibri Light" w:hAnsi="Calibri Light" w:cs="Calibri Light"/>
          <w:b w:val="0"/>
          <w:sz w:val="22"/>
          <w:szCs w:val="22"/>
        </w:rPr>
        <w:t>9</w:t>
      </w:r>
      <w:r w:rsidRPr="00955615">
        <w:rPr>
          <w:rFonts w:ascii="Calibri Light" w:hAnsi="Calibri Light" w:cs="Calibri Light"/>
          <w:b w:val="0"/>
          <w:sz w:val="22"/>
          <w:szCs w:val="22"/>
        </w:rPr>
        <w:t xml:space="preserve"> r.</w:t>
      </w:r>
    </w:p>
    <w:p w:rsidR="00832FC0" w:rsidRDefault="00832FC0" w:rsidP="00A46A35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A46A35" w:rsidRDefault="00A46A35" w:rsidP="00A46A35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A46A35" w:rsidRPr="00511B91" w:rsidRDefault="00A46A35" w:rsidP="00A46A35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0168AB" w:rsidRDefault="000168AB" w:rsidP="00A46A35">
      <w:pPr>
        <w:jc w:val="center"/>
        <w:rPr>
          <w:rFonts w:ascii="Calibri Light" w:hAnsi="Calibri Light" w:cs="Calibri Light"/>
          <w:b/>
          <w:sz w:val="26"/>
          <w:szCs w:val="26"/>
        </w:rPr>
      </w:pPr>
    </w:p>
    <w:p w:rsidR="00832FC0" w:rsidRDefault="00832FC0" w:rsidP="00A46A35">
      <w:pPr>
        <w:jc w:val="center"/>
        <w:rPr>
          <w:rFonts w:ascii="Calibri Light" w:hAnsi="Calibri Light" w:cs="Calibri Light"/>
          <w:b/>
          <w:sz w:val="26"/>
          <w:szCs w:val="26"/>
        </w:rPr>
      </w:pPr>
      <w:r w:rsidRPr="00C9435F">
        <w:rPr>
          <w:rFonts w:ascii="Calibri Light" w:hAnsi="Calibri Light" w:cs="Calibri Light"/>
          <w:b/>
          <w:sz w:val="26"/>
          <w:szCs w:val="26"/>
        </w:rPr>
        <w:t>OŚWIADCZENIE</w:t>
      </w:r>
    </w:p>
    <w:p w:rsidR="00A46A35" w:rsidRPr="00C9435F" w:rsidRDefault="00A46A35" w:rsidP="00A46A35">
      <w:pPr>
        <w:jc w:val="center"/>
        <w:rPr>
          <w:rFonts w:ascii="Calibri Light" w:hAnsi="Calibri Light" w:cs="Calibri Light"/>
          <w:b/>
          <w:sz w:val="26"/>
          <w:szCs w:val="26"/>
        </w:rPr>
      </w:pPr>
    </w:p>
    <w:p w:rsidR="00832FC0" w:rsidRDefault="00832FC0" w:rsidP="000168AB">
      <w:pPr>
        <w:spacing w:line="360" w:lineRule="auto"/>
        <w:ind w:firstLine="708"/>
        <w:jc w:val="both"/>
        <w:rPr>
          <w:rFonts w:ascii="Calibri Light" w:hAnsi="Calibri Light" w:cs="Calibri Light"/>
          <w:sz w:val="22"/>
          <w:szCs w:val="22"/>
        </w:rPr>
      </w:pPr>
      <w:r w:rsidRPr="00F61CC7">
        <w:rPr>
          <w:rFonts w:ascii="Calibri Light" w:hAnsi="Calibri Light" w:cs="Calibri Light"/>
          <w:sz w:val="22"/>
          <w:szCs w:val="22"/>
        </w:rPr>
        <w:t>Zgodnie</w:t>
      </w:r>
      <w:r w:rsidR="0048583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z artykułem 20 ust.</w:t>
      </w:r>
      <w:r w:rsidR="00490045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4 Prawa</w:t>
      </w:r>
      <w:r w:rsidR="0048583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Budowlanego</w:t>
      </w:r>
      <w:r w:rsidR="0048583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 xml:space="preserve">(Dz. U. </w:t>
      </w:r>
      <w:r w:rsidR="00375D93" w:rsidRPr="00F61CC7">
        <w:rPr>
          <w:rFonts w:ascii="Calibri Light" w:hAnsi="Calibri Light" w:cs="Calibri Light"/>
          <w:sz w:val="22"/>
          <w:szCs w:val="22"/>
        </w:rPr>
        <w:t>z 201</w:t>
      </w:r>
      <w:r w:rsidR="00F47E38" w:rsidRPr="00F61CC7">
        <w:rPr>
          <w:rFonts w:ascii="Calibri Light" w:hAnsi="Calibri Light" w:cs="Calibri Light"/>
          <w:sz w:val="22"/>
          <w:szCs w:val="22"/>
        </w:rPr>
        <w:t>9</w:t>
      </w:r>
      <w:r w:rsidR="00375D93" w:rsidRPr="00F61CC7">
        <w:rPr>
          <w:rFonts w:ascii="Calibri Light" w:hAnsi="Calibri Light" w:cs="Calibri Light"/>
          <w:sz w:val="22"/>
          <w:szCs w:val="22"/>
        </w:rPr>
        <w:t xml:space="preserve"> roku poz. </w:t>
      </w:r>
      <w:r w:rsidR="00490045" w:rsidRPr="00F61CC7">
        <w:rPr>
          <w:rFonts w:ascii="Calibri Light" w:hAnsi="Calibri Light" w:cs="Calibri Light"/>
          <w:sz w:val="22"/>
          <w:szCs w:val="22"/>
        </w:rPr>
        <w:t>1186 z późniejszymi zmianami</w:t>
      </w:r>
      <w:r w:rsidRPr="00F61CC7">
        <w:rPr>
          <w:rFonts w:ascii="Calibri Light" w:hAnsi="Calibri Light" w:cs="Calibri Light"/>
          <w:sz w:val="22"/>
          <w:szCs w:val="22"/>
        </w:rPr>
        <w:t>) oświadczam</w:t>
      </w:r>
      <w:r w:rsidR="00CE7A05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jako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projektant,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że projekt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="00955615">
        <w:rPr>
          <w:rFonts w:ascii="Calibri Light" w:hAnsi="Calibri Light" w:cs="Calibri Light"/>
          <w:sz w:val="22"/>
          <w:szCs w:val="22"/>
        </w:rPr>
        <w:t>wykonawczy</w:t>
      </w:r>
      <w:r w:rsidRPr="00F61CC7">
        <w:rPr>
          <w:rFonts w:ascii="Calibri Light" w:hAnsi="Calibri Light" w:cs="Calibri Light"/>
          <w:sz w:val="22"/>
          <w:szCs w:val="22"/>
        </w:rPr>
        <w:t>: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="00ED3998">
        <w:rPr>
          <w:rFonts w:ascii="Calibri Light" w:hAnsi="Calibri Light" w:cs="Calibri Light"/>
          <w:sz w:val="22"/>
          <w:szCs w:val="22"/>
        </w:rPr>
        <w:t>„</w:t>
      </w:r>
      <w:r w:rsidR="00ED3998" w:rsidRPr="00ED3998">
        <w:rPr>
          <w:rFonts w:ascii="Calibri Light" w:hAnsi="Calibri Light" w:cs="Calibri Light"/>
          <w:b/>
          <w:sz w:val="22"/>
          <w:szCs w:val="22"/>
        </w:rPr>
        <w:t xml:space="preserve">rozbudowy budynku </w:t>
      </w:r>
      <w:r w:rsidR="00EC61F0">
        <w:rPr>
          <w:rFonts w:ascii="Calibri Light" w:hAnsi="Calibri Light" w:cs="Calibri Light"/>
          <w:b/>
          <w:sz w:val="22"/>
          <w:szCs w:val="22"/>
        </w:rPr>
        <w:t>P</w:t>
      </w:r>
      <w:r w:rsidR="00ED3998" w:rsidRPr="00ED3998">
        <w:rPr>
          <w:rFonts w:ascii="Calibri Light" w:hAnsi="Calibri Light" w:cs="Calibri Light"/>
          <w:b/>
          <w:sz w:val="22"/>
          <w:szCs w:val="22"/>
        </w:rPr>
        <w:t xml:space="preserve">olikliniki </w:t>
      </w:r>
      <w:r w:rsidR="00CE7A05">
        <w:rPr>
          <w:rFonts w:ascii="Calibri Light" w:hAnsi="Calibri Light" w:cs="Calibri Light"/>
          <w:b/>
          <w:sz w:val="22"/>
          <w:szCs w:val="22"/>
        </w:rPr>
        <w:br/>
      </w:r>
      <w:r w:rsidR="00ED3998" w:rsidRPr="00ED3998">
        <w:rPr>
          <w:rFonts w:ascii="Calibri Light" w:hAnsi="Calibri Light" w:cs="Calibri Light"/>
          <w:b/>
          <w:sz w:val="22"/>
          <w:szCs w:val="22"/>
        </w:rPr>
        <w:t>w Siedlcach związanej z budową nowego szybu windowego</w:t>
      </w:r>
      <w:r w:rsidR="00ED3998">
        <w:rPr>
          <w:rFonts w:ascii="Calibri Light" w:hAnsi="Calibri Light" w:cs="Calibri Light"/>
          <w:b/>
          <w:sz w:val="22"/>
          <w:szCs w:val="22"/>
        </w:rPr>
        <w:t>”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="008100AF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="004474F1" w:rsidRPr="00F61CC7">
        <w:rPr>
          <w:rFonts w:ascii="Calibri Light" w:hAnsi="Calibri Light" w:cs="Calibri Light"/>
          <w:sz w:val="22"/>
          <w:szCs w:val="22"/>
        </w:rPr>
        <w:t xml:space="preserve">zlokalizowanego </w:t>
      </w:r>
      <w:r w:rsidR="00E655BE" w:rsidRPr="00F61CC7">
        <w:rPr>
          <w:rFonts w:ascii="Calibri Light" w:hAnsi="Calibri Light" w:cs="Calibri Light"/>
          <w:sz w:val="22"/>
          <w:szCs w:val="22"/>
        </w:rPr>
        <w:t>na dział</w:t>
      </w:r>
      <w:r w:rsidR="004474F1" w:rsidRPr="00F61CC7">
        <w:rPr>
          <w:rFonts w:ascii="Calibri Light" w:hAnsi="Calibri Light" w:cs="Calibri Light"/>
          <w:sz w:val="22"/>
          <w:szCs w:val="22"/>
        </w:rPr>
        <w:t>ce</w:t>
      </w:r>
      <w:r w:rsidR="00E655BE" w:rsidRPr="00F61CC7">
        <w:rPr>
          <w:rFonts w:ascii="Calibri Light" w:hAnsi="Calibri Light" w:cs="Calibri Light"/>
          <w:sz w:val="22"/>
          <w:szCs w:val="22"/>
        </w:rPr>
        <w:t xml:space="preserve"> nr </w:t>
      </w:r>
      <w:r w:rsidR="00490045" w:rsidRPr="00F61CC7">
        <w:rPr>
          <w:rFonts w:ascii="Calibri Light" w:hAnsi="Calibri Light" w:cs="Calibri Light"/>
          <w:sz w:val="22"/>
          <w:szCs w:val="22"/>
        </w:rPr>
        <w:t xml:space="preserve">ewid. 75-105/1 w Siedlcach, ul. Starowiejska 66, 08-110 Siedlce, </w:t>
      </w:r>
      <w:r w:rsidRPr="00F61CC7">
        <w:rPr>
          <w:rFonts w:ascii="Calibri Light" w:hAnsi="Calibri Light" w:cs="Calibri Light"/>
          <w:sz w:val="22"/>
          <w:szCs w:val="22"/>
        </w:rPr>
        <w:t>sporządzono zgodnie z</w:t>
      </w:r>
      <w:r w:rsidR="00163244" w:rsidRPr="00F61CC7">
        <w:rPr>
          <w:rFonts w:ascii="Calibri Light" w:hAnsi="Calibri Light" w:cs="Calibri Light"/>
          <w:sz w:val="22"/>
          <w:szCs w:val="22"/>
        </w:rPr>
        <w:t xml:space="preserve"> </w:t>
      </w:r>
      <w:r w:rsidRPr="00F61CC7">
        <w:rPr>
          <w:rFonts w:ascii="Calibri Light" w:hAnsi="Calibri Light" w:cs="Calibri Light"/>
          <w:sz w:val="22"/>
          <w:szCs w:val="22"/>
        </w:rPr>
        <w:t>obowiązującymi przepisami oraz zasadami wiedzy  technicznej.</w:t>
      </w:r>
    </w:p>
    <w:p w:rsidR="00D2437C" w:rsidRDefault="00D2437C" w:rsidP="00ED3998">
      <w:pPr>
        <w:ind w:firstLine="708"/>
        <w:rPr>
          <w:rFonts w:ascii="Calibri Light" w:hAnsi="Calibri Light" w:cs="Calibri Light"/>
          <w:sz w:val="22"/>
          <w:szCs w:val="22"/>
        </w:rPr>
      </w:pPr>
    </w:p>
    <w:p w:rsidR="00544ACB" w:rsidRPr="00F61CC7" w:rsidRDefault="00544ACB" w:rsidP="00ED3998">
      <w:pPr>
        <w:ind w:firstLine="708"/>
        <w:rPr>
          <w:rFonts w:ascii="Calibri Light" w:hAnsi="Calibri Light" w:cs="Calibri Light"/>
          <w:sz w:val="22"/>
          <w:szCs w:val="22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4690"/>
        <w:gridCol w:w="4394"/>
      </w:tblGrid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Projektant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</w:tr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mgr inż. arch.  Agnieszka Burta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</w:tr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Projektant </w:t>
            </w:r>
          </w:p>
          <w:p w:rsidR="00E076E9" w:rsidRPr="00EB740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mgr inż.  Mirosław Burta               </w:t>
            </w: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     </w:t>
            </w: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          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</w:tr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Projektant </w:t>
            </w:r>
          </w:p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9477B2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mgr inż.  Anna Burta    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</w:tr>
      <w:tr w:rsidR="00E076E9" w:rsidRPr="009477B2" w:rsidTr="00E076E9">
        <w:trPr>
          <w:trHeight w:val="300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  <w:p w:rsidR="00E076E9" w:rsidRPr="009477B2" w:rsidRDefault="00E076E9" w:rsidP="00E076E9">
            <w:pPr>
              <w:suppressAutoHyphens w:val="0"/>
              <w:ind w:left="509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6E9" w:rsidRPr="009477B2" w:rsidRDefault="00E076E9" w:rsidP="00544ACB">
            <w:pPr>
              <w:suppressAutoHyphens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832FC0" w:rsidRDefault="00832FC0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544ACB" w:rsidRDefault="00544ACB" w:rsidP="00A46A35">
      <w:pPr>
        <w:rPr>
          <w:rFonts w:ascii="Calibri Light" w:hAnsi="Calibri Light" w:cs="Calibri Light"/>
        </w:rPr>
      </w:pPr>
    </w:p>
    <w:p w:rsidR="00C009CD" w:rsidRDefault="00C009CD">
      <w:pPr>
        <w:suppressAutoHyphens w:val="0"/>
        <w:spacing w:after="200" w:line="276" w:lineRule="auto"/>
        <w:rPr>
          <w:rFonts w:ascii="Calibri Light" w:hAnsi="Calibri Light" w:cs="Calibri Light"/>
          <w:b/>
          <w:sz w:val="26"/>
          <w:szCs w:val="26"/>
        </w:rPr>
      </w:pPr>
      <w:bookmarkStart w:id="4" w:name="_Toc342483628"/>
      <w:bookmarkStart w:id="5" w:name="_Toc29280666"/>
      <w:r>
        <w:rPr>
          <w:rFonts w:ascii="Calibri Light" w:hAnsi="Calibri Light" w:cs="Calibri Light"/>
          <w:sz w:val="26"/>
          <w:szCs w:val="26"/>
        </w:rPr>
        <w:br w:type="page"/>
      </w:r>
    </w:p>
    <w:p w:rsidR="00832FC0" w:rsidRPr="0082111C" w:rsidRDefault="00D2437C" w:rsidP="00A46A35">
      <w:pPr>
        <w:pStyle w:val="Nagwek1"/>
        <w:tabs>
          <w:tab w:val="clear" w:pos="0"/>
        </w:tabs>
        <w:rPr>
          <w:rFonts w:ascii="Calibri Light" w:hAnsi="Calibri Light" w:cs="Calibri Light"/>
          <w:sz w:val="26"/>
          <w:szCs w:val="26"/>
        </w:rPr>
      </w:pPr>
      <w:r>
        <w:rPr>
          <w:rFonts w:ascii="Calibri Light" w:hAnsi="Calibri Light" w:cs="Calibri Light"/>
          <w:sz w:val="26"/>
          <w:szCs w:val="26"/>
        </w:rPr>
        <w:lastRenderedPageBreak/>
        <w:t>3</w:t>
      </w:r>
      <w:r w:rsidR="00832FC0" w:rsidRPr="0082111C">
        <w:rPr>
          <w:rFonts w:ascii="Calibri Light" w:hAnsi="Calibri Light" w:cs="Calibri Light"/>
          <w:sz w:val="26"/>
          <w:szCs w:val="26"/>
        </w:rPr>
        <w:t xml:space="preserve">.0 </w:t>
      </w:r>
      <w:r w:rsidR="00866C76" w:rsidRPr="0082111C">
        <w:rPr>
          <w:rFonts w:ascii="Calibri Light" w:hAnsi="Calibri Light" w:cs="Calibri Light"/>
          <w:sz w:val="26"/>
          <w:szCs w:val="26"/>
        </w:rPr>
        <w:t xml:space="preserve">PROJEKT </w:t>
      </w:r>
      <w:r w:rsidR="001E4D12" w:rsidRPr="0082111C">
        <w:rPr>
          <w:rFonts w:ascii="Calibri Light" w:hAnsi="Calibri Light" w:cs="Calibri Light"/>
          <w:sz w:val="26"/>
          <w:szCs w:val="26"/>
        </w:rPr>
        <w:t>OPIS  TECHNICZNY</w:t>
      </w:r>
      <w:bookmarkEnd w:id="5"/>
      <w:r w:rsidR="001E4D12" w:rsidRPr="0082111C">
        <w:rPr>
          <w:rFonts w:ascii="Calibri Light" w:hAnsi="Calibri Light" w:cs="Calibri Light"/>
          <w:sz w:val="26"/>
          <w:szCs w:val="26"/>
        </w:rPr>
        <w:t xml:space="preserve"> </w:t>
      </w:r>
      <w:bookmarkEnd w:id="4"/>
    </w:p>
    <w:p w:rsidR="00832FC0" w:rsidRPr="0082111C" w:rsidRDefault="00832FC0" w:rsidP="00A46A35">
      <w:pPr>
        <w:pStyle w:val="Tekstpodstawowy21"/>
        <w:rPr>
          <w:rFonts w:ascii="Calibri Light" w:hAnsi="Calibri Light" w:cs="Calibri Light"/>
          <w:sz w:val="22"/>
          <w:szCs w:val="22"/>
        </w:rPr>
      </w:pPr>
    </w:p>
    <w:p w:rsidR="00832FC0" w:rsidRDefault="00D2437C" w:rsidP="00A46A35">
      <w:pPr>
        <w:pStyle w:val="Nagwek2"/>
        <w:rPr>
          <w:rFonts w:ascii="Calibri Light" w:hAnsi="Calibri Light" w:cs="Calibri Light"/>
          <w:b/>
          <w:color w:val="auto"/>
          <w:sz w:val="22"/>
          <w:szCs w:val="22"/>
        </w:rPr>
      </w:pPr>
      <w:bookmarkStart w:id="6" w:name="_Toc29280667"/>
      <w:r>
        <w:rPr>
          <w:rFonts w:ascii="Calibri Light" w:hAnsi="Calibri Light" w:cs="Calibri Light"/>
          <w:b/>
          <w:color w:val="auto"/>
          <w:sz w:val="22"/>
          <w:szCs w:val="22"/>
        </w:rPr>
        <w:t>3</w:t>
      </w:r>
      <w:r w:rsidR="00A821E1" w:rsidRPr="0082111C">
        <w:rPr>
          <w:rFonts w:ascii="Calibri Light" w:hAnsi="Calibri Light" w:cs="Calibri Light"/>
          <w:b/>
          <w:color w:val="auto"/>
          <w:sz w:val="22"/>
          <w:szCs w:val="22"/>
        </w:rPr>
        <w:t>.1 PODSTAWA OPRACOWANIA</w:t>
      </w:r>
      <w:bookmarkEnd w:id="6"/>
    </w:p>
    <w:p w:rsidR="00E608BD" w:rsidRPr="00511B91" w:rsidRDefault="00841D34" w:rsidP="0053684E">
      <w:pPr>
        <w:pStyle w:val="Akapitzlist"/>
        <w:numPr>
          <w:ilvl w:val="0"/>
          <w:numId w:val="18"/>
        </w:numPr>
        <w:ind w:left="1134" w:hanging="425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U</w:t>
      </w:r>
      <w:r w:rsidR="00E608BD" w:rsidRPr="00511B91">
        <w:rPr>
          <w:rFonts w:ascii="Calibri Light" w:hAnsi="Calibri Light" w:cs="Calibri Light"/>
          <w:sz w:val="22"/>
          <w:szCs w:val="22"/>
        </w:rPr>
        <w:t>mowa na opracowanie PB z Inwestorem;</w:t>
      </w:r>
    </w:p>
    <w:p w:rsidR="00E608BD" w:rsidRPr="00511B91" w:rsidRDefault="00E608BD" w:rsidP="0053684E">
      <w:pPr>
        <w:pStyle w:val="Akapitzlist"/>
        <w:numPr>
          <w:ilvl w:val="0"/>
          <w:numId w:val="18"/>
        </w:numPr>
        <w:ind w:left="1134" w:hanging="425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Ustaleń z Użytkownikiem budynku;</w:t>
      </w:r>
    </w:p>
    <w:p w:rsidR="00E608BD" w:rsidRPr="00511B91" w:rsidRDefault="00E608BD" w:rsidP="0053684E">
      <w:pPr>
        <w:pStyle w:val="Akapitzlist"/>
        <w:numPr>
          <w:ilvl w:val="0"/>
          <w:numId w:val="18"/>
        </w:numPr>
        <w:ind w:left="1134" w:hanging="425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>Inwentaryzacji budynku wykonanej przez Zakład Usługowy Mirosław Burta, ul. Grabianowska 23, 08-110 Siedlce.</w:t>
      </w:r>
    </w:p>
    <w:p w:rsidR="00E608BD" w:rsidRPr="00511B91" w:rsidRDefault="00E608BD" w:rsidP="0053684E">
      <w:pPr>
        <w:pStyle w:val="Akapitzlist"/>
        <w:numPr>
          <w:ilvl w:val="0"/>
          <w:numId w:val="18"/>
        </w:numPr>
        <w:ind w:left="1134" w:hanging="425"/>
        <w:jc w:val="both"/>
        <w:rPr>
          <w:rFonts w:ascii="Calibri Light" w:hAnsi="Calibri Light" w:cs="Calibri Light"/>
          <w:sz w:val="22"/>
          <w:szCs w:val="22"/>
        </w:rPr>
      </w:pPr>
      <w:r w:rsidRPr="00511B91">
        <w:rPr>
          <w:rFonts w:ascii="Calibri Light" w:hAnsi="Calibri Light" w:cs="Calibri Light"/>
          <w:sz w:val="22"/>
          <w:szCs w:val="22"/>
        </w:rPr>
        <w:t xml:space="preserve">Wizji lokalnej – </w:t>
      </w:r>
      <w:r>
        <w:rPr>
          <w:rFonts w:ascii="Calibri Light" w:hAnsi="Calibri Light" w:cs="Calibri Light"/>
          <w:sz w:val="22"/>
          <w:szCs w:val="22"/>
        </w:rPr>
        <w:t>lipiec - wrzesień</w:t>
      </w:r>
      <w:r w:rsidRPr="00511B91">
        <w:rPr>
          <w:rFonts w:ascii="Calibri Light" w:hAnsi="Calibri Light" w:cs="Calibri Light"/>
          <w:sz w:val="22"/>
          <w:szCs w:val="22"/>
        </w:rPr>
        <w:t xml:space="preserve"> 201</w:t>
      </w:r>
      <w:r>
        <w:rPr>
          <w:rFonts w:ascii="Calibri Light" w:hAnsi="Calibri Light" w:cs="Calibri Light"/>
          <w:sz w:val="22"/>
          <w:szCs w:val="22"/>
        </w:rPr>
        <w:t>9</w:t>
      </w:r>
      <w:r w:rsidRPr="00511B91">
        <w:rPr>
          <w:rFonts w:ascii="Calibri Light" w:hAnsi="Calibri Light" w:cs="Calibri Light"/>
          <w:sz w:val="22"/>
          <w:szCs w:val="22"/>
        </w:rPr>
        <w:t xml:space="preserve"> r.</w:t>
      </w:r>
    </w:p>
    <w:p w:rsidR="00BB74BA" w:rsidRPr="00511B91" w:rsidRDefault="00BB74BA" w:rsidP="00A46A35">
      <w:pPr>
        <w:rPr>
          <w:rFonts w:ascii="Calibri Light" w:hAnsi="Calibri Light" w:cs="Calibri Light"/>
          <w:sz w:val="22"/>
          <w:szCs w:val="22"/>
        </w:rPr>
      </w:pPr>
    </w:p>
    <w:p w:rsidR="00BB74BA" w:rsidRPr="0082111C" w:rsidRDefault="00D2437C" w:rsidP="00A46A35">
      <w:pPr>
        <w:pStyle w:val="Nagwek2"/>
        <w:rPr>
          <w:rFonts w:ascii="Calibri Light" w:hAnsi="Calibri Light" w:cs="Calibri Light"/>
          <w:b/>
          <w:color w:val="auto"/>
          <w:sz w:val="22"/>
          <w:szCs w:val="22"/>
        </w:rPr>
      </w:pPr>
      <w:bookmarkStart w:id="7" w:name="_Toc29280668"/>
      <w:r>
        <w:rPr>
          <w:rFonts w:ascii="Calibri Light" w:hAnsi="Calibri Light" w:cs="Calibri Light"/>
          <w:b/>
          <w:color w:val="auto"/>
          <w:sz w:val="22"/>
          <w:szCs w:val="22"/>
        </w:rPr>
        <w:t>3</w:t>
      </w:r>
      <w:r w:rsidR="00A821E1" w:rsidRPr="0082111C">
        <w:rPr>
          <w:rFonts w:ascii="Calibri Light" w:hAnsi="Calibri Light" w:cs="Calibri Light"/>
          <w:b/>
          <w:color w:val="auto"/>
          <w:sz w:val="22"/>
          <w:szCs w:val="22"/>
        </w:rPr>
        <w:t>.2 PRZEDMIOT I ZAKRES OPRACOWANIA</w:t>
      </w:r>
      <w:bookmarkEnd w:id="7"/>
    </w:p>
    <w:p w:rsidR="0082111C" w:rsidRPr="0082111C" w:rsidRDefault="0082111C" w:rsidP="00A46A35"/>
    <w:p w:rsidR="006F2B72" w:rsidRPr="00EB7409" w:rsidRDefault="006F2B72" w:rsidP="006F2B72">
      <w:pPr>
        <w:ind w:firstLine="708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Zakres opracowania obejmuje rozbudowę budynku Polikliniki w Siedlcach związanej z budową nowego szybu windowego.</w:t>
      </w:r>
    </w:p>
    <w:p w:rsidR="005E5CC4" w:rsidRPr="00511B91" w:rsidRDefault="005E5CC4" w:rsidP="00A46A35">
      <w:pPr>
        <w:rPr>
          <w:rFonts w:ascii="Calibri Light" w:hAnsi="Calibri Light" w:cs="Calibri Light"/>
          <w:sz w:val="22"/>
          <w:szCs w:val="22"/>
        </w:rPr>
      </w:pPr>
    </w:p>
    <w:p w:rsidR="00A821E1" w:rsidRPr="0082111C" w:rsidRDefault="00A821E1" w:rsidP="00D2437C">
      <w:pPr>
        <w:pStyle w:val="Nagwek2"/>
        <w:numPr>
          <w:ilvl w:val="1"/>
          <w:numId w:val="36"/>
        </w:numPr>
        <w:rPr>
          <w:rFonts w:ascii="Calibri Light" w:hAnsi="Calibri Light" w:cs="Calibri Light"/>
          <w:b/>
          <w:color w:val="auto"/>
          <w:sz w:val="22"/>
          <w:szCs w:val="22"/>
        </w:rPr>
      </w:pPr>
      <w:r w:rsidRPr="0082111C">
        <w:rPr>
          <w:rFonts w:ascii="Calibri Light" w:hAnsi="Calibri Light" w:cs="Calibri Light"/>
          <w:b/>
          <w:color w:val="auto"/>
          <w:sz w:val="22"/>
          <w:szCs w:val="22"/>
        </w:rPr>
        <w:t xml:space="preserve"> </w:t>
      </w:r>
      <w:bookmarkStart w:id="8" w:name="_Toc29280669"/>
      <w:r w:rsidRPr="0082111C">
        <w:rPr>
          <w:rFonts w:ascii="Calibri Light" w:hAnsi="Calibri Light" w:cs="Calibri Light"/>
          <w:b/>
          <w:color w:val="auto"/>
          <w:sz w:val="22"/>
          <w:szCs w:val="22"/>
        </w:rPr>
        <w:t>PROJEKTU</w:t>
      </w:r>
      <w:r w:rsidR="00345AD0" w:rsidRPr="0082111C">
        <w:rPr>
          <w:rFonts w:ascii="Calibri Light" w:hAnsi="Calibri Light" w:cs="Calibri Light"/>
          <w:b/>
          <w:color w:val="auto"/>
          <w:sz w:val="22"/>
          <w:szCs w:val="22"/>
        </w:rPr>
        <w:t>JE SIĘ NASTĘPUJĄCY ZAKRES ROBÓT</w:t>
      </w:r>
      <w:bookmarkEnd w:id="8"/>
    </w:p>
    <w:p w:rsidR="0082111C" w:rsidRPr="0082111C" w:rsidRDefault="0082111C" w:rsidP="00A46A35"/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demontaż istniejącej platformy dla niepełnosprawnych wraz z konstrukcją szybu,</w:t>
      </w:r>
    </w:p>
    <w:p w:rsidR="006F2B72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rozbiórka istniejącego podestu, schodów i pochylni wraz z donicami i daszkiem nad wejściem głównym,</w:t>
      </w:r>
    </w:p>
    <w:p w:rsidR="002F0C38" w:rsidRPr="001F683F" w:rsidRDefault="002F0C38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rozbiórka  donic</w:t>
      </w:r>
      <w:r w:rsidR="00D91350">
        <w:rPr>
          <w:rFonts w:ascii="Calibri Light" w:hAnsi="Calibri Light" w:cs="Calibri Light"/>
          <w:b w:val="0"/>
          <w:sz w:val="22"/>
          <w:szCs w:val="22"/>
        </w:rPr>
        <w:t xml:space="preserve"> przy wejściu bocznym do klatki od strony południowej</w:t>
      </w:r>
      <w:r w:rsidRPr="001F683F">
        <w:rPr>
          <w:rFonts w:ascii="Calibri Light" w:hAnsi="Calibri Light" w:cs="Calibri Light"/>
          <w:b w:val="0"/>
          <w:sz w:val="22"/>
          <w:szCs w:val="22"/>
        </w:rPr>
        <w:t>,</w:t>
      </w:r>
    </w:p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wy</w:t>
      </w:r>
      <w:r w:rsidR="00F40560">
        <w:rPr>
          <w:rFonts w:ascii="Calibri Light" w:hAnsi="Calibri Light" w:cs="Calibri Light"/>
          <w:b w:val="0"/>
          <w:sz w:val="22"/>
          <w:szCs w:val="22"/>
        </w:rPr>
        <w:t>budowanie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nowego szybu windowego wraz z maszynownią pod schodami zewnętrznymi  – zgodnie z dokumentacją techniczną,</w:t>
      </w:r>
    </w:p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wykonanie nowego podestu i schodów zewnętrznych zgodnie z dokumentacją,</w:t>
      </w:r>
    </w:p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zadaszenie nad schodami głównymi, </w:t>
      </w:r>
      <w:r w:rsidR="00395C6C">
        <w:rPr>
          <w:rFonts w:ascii="Calibri Light" w:hAnsi="Calibri Light" w:cs="Calibri Light"/>
          <w:b w:val="0"/>
          <w:sz w:val="22"/>
          <w:szCs w:val="22"/>
        </w:rPr>
        <w:t xml:space="preserve">projektowane 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żelbetowe, na słupkach stalowych</w:t>
      </w:r>
      <w:r w:rsidR="0081109D">
        <w:rPr>
          <w:rFonts w:ascii="Calibri Light" w:hAnsi="Calibri Light" w:cs="Calibri Light"/>
          <w:b w:val="0"/>
          <w:sz w:val="22"/>
          <w:szCs w:val="22"/>
        </w:rPr>
        <w:t xml:space="preserve"> z dwóch ceowników NP 1</w:t>
      </w:r>
      <w:r w:rsidR="005116AC">
        <w:rPr>
          <w:rFonts w:ascii="Calibri Light" w:hAnsi="Calibri Light" w:cs="Calibri Light"/>
          <w:b w:val="0"/>
          <w:sz w:val="22"/>
          <w:szCs w:val="22"/>
        </w:rPr>
        <w:t>6</w:t>
      </w:r>
      <w:r w:rsidR="0081109D">
        <w:rPr>
          <w:rFonts w:ascii="Calibri Light" w:hAnsi="Calibri Light" w:cs="Calibri Light"/>
          <w:b w:val="0"/>
          <w:sz w:val="22"/>
          <w:szCs w:val="22"/>
        </w:rPr>
        <w:t>0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, </w:t>
      </w:r>
      <w:r w:rsidR="0081109D">
        <w:rPr>
          <w:rFonts w:ascii="Calibri Light" w:hAnsi="Calibri Light" w:cs="Calibri Light"/>
          <w:b w:val="0"/>
          <w:sz w:val="22"/>
          <w:szCs w:val="22"/>
        </w:rPr>
        <w:t>S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łupki malowane farbami zabezpieczającymi przed rdzewieniem, w kolorze obróbek blacharskich, </w:t>
      </w:r>
    </w:p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schody żelbetowe </w:t>
      </w:r>
      <w:r w:rsidR="00395C6C">
        <w:rPr>
          <w:rFonts w:ascii="Calibri Light" w:hAnsi="Calibri Light" w:cs="Calibri Light"/>
          <w:b w:val="0"/>
          <w:sz w:val="22"/>
          <w:szCs w:val="22"/>
        </w:rPr>
        <w:t xml:space="preserve">na gruncie , </w:t>
      </w:r>
      <w:r w:rsidRPr="001F683F">
        <w:rPr>
          <w:rFonts w:ascii="Calibri Light" w:hAnsi="Calibri Light" w:cs="Calibri Light"/>
          <w:b w:val="0"/>
          <w:sz w:val="22"/>
          <w:szCs w:val="22"/>
        </w:rPr>
        <w:t>w wejściu głównym i bocznym, wykończone taką samą terakotą mrozoodporną, antypoślizgową jak przedsionki,</w:t>
      </w:r>
    </w:p>
    <w:p w:rsidR="006F2B72" w:rsidRPr="001F683F" w:rsidRDefault="006F2B72" w:rsidP="001F2F88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>
        <w:rPr>
          <w:rFonts w:ascii="Calibri Light" w:hAnsi="Calibri Light" w:cs="Calibri Light"/>
          <w:b w:val="0"/>
          <w:sz w:val="22"/>
          <w:szCs w:val="22"/>
        </w:rPr>
        <w:t xml:space="preserve">budowa 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pochylni dla niepełnosprawnych zgodnej z aktualnymi Warunkami Technicznymi, podjazd dla niepełnosprawnych </w:t>
      </w:r>
      <w:r w:rsidR="0081109D">
        <w:rPr>
          <w:rFonts w:ascii="Calibri Light" w:hAnsi="Calibri Light" w:cs="Calibri Light"/>
          <w:b w:val="0"/>
          <w:sz w:val="22"/>
          <w:szCs w:val="22"/>
        </w:rPr>
        <w:t xml:space="preserve">systemowy 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z kratki </w:t>
      </w:r>
      <w:proofErr w:type="spellStart"/>
      <w:r w:rsidRPr="001F683F">
        <w:rPr>
          <w:rFonts w:ascii="Calibri Light" w:hAnsi="Calibri Light" w:cs="Calibri Light"/>
          <w:b w:val="0"/>
          <w:sz w:val="22"/>
          <w:szCs w:val="22"/>
        </w:rPr>
        <w:t>Vema</w:t>
      </w:r>
      <w:proofErr w:type="spellEnd"/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 na słupkach,</w:t>
      </w:r>
      <w:r w:rsidR="002F0C38">
        <w:rPr>
          <w:rFonts w:ascii="Calibri Light" w:hAnsi="Calibri Light" w:cs="Calibri Light"/>
          <w:b w:val="0"/>
          <w:sz w:val="22"/>
          <w:szCs w:val="22"/>
        </w:rPr>
        <w:t xml:space="preserve"> całość wykonana w konstrukcji stalowej ocynkowanej</w:t>
      </w:r>
      <w:r w:rsidR="0081109D">
        <w:rPr>
          <w:rFonts w:ascii="Calibri Light" w:hAnsi="Calibri Light" w:cs="Calibri Light"/>
          <w:b w:val="0"/>
          <w:sz w:val="22"/>
          <w:szCs w:val="22"/>
        </w:rPr>
        <w:t>- wg rysunków</w:t>
      </w:r>
    </w:p>
    <w:p w:rsidR="00AE3767" w:rsidRDefault="006F2B72" w:rsidP="00AE3767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instalacja nowego dźwigu dla niepełnosprawnych – zgodnie z instrukcją producenta dźwigu,</w:t>
      </w:r>
    </w:p>
    <w:p w:rsidR="000E134B" w:rsidRPr="00AE3767" w:rsidRDefault="000E134B" w:rsidP="00AE3767">
      <w:pPr>
        <w:pStyle w:val="Tekstpodstawowy21"/>
        <w:numPr>
          <w:ilvl w:val="0"/>
          <w:numId w:val="22"/>
        </w:numPr>
        <w:ind w:left="1276" w:hanging="425"/>
        <w:rPr>
          <w:rFonts w:ascii="Calibri Light" w:hAnsi="Calibri Light" w:cs="Calibri Light"/>
          <w:b w:val="0"/>
          <w:sz w:val="22"/>
          <w:szCs w:val="22"/>
        </w:rPr>
      </w:pPr>
      <w:r w:rsidRPr="00AE3767">
        <w:rPr>
          <w:b w:val="0"/>
          <w:noProof/>
          <w:lang w:eastAsia="pl-PL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2261235</wp:posOffset>
            </wp:positionH>
            <wp:positionV relativeFrom="paragraph">
              <wp:posOffset>1733550</wp:posOffset>
            </wp:positionV>
            <wp:extent cx="2612390" cy="1359535"/>
            <wp:effectExtent l="19050" t="0" r="0" b="0"/>
            <wp:wrapTopAndBottom/>
            <wp:docPr id="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3767">
        <w:rPr>
          <w:rFonts w:ascii="Calibri Light" w:hAnsi="Calibri Light" w:cs="Calibri Light"/>
          <w:b w:val="0"/>
          <w:sz w:val="22"/>
          <w:szCs w:val="22"/>
        </w:rPr>
        <w:t>Przed drzwiami zewnętrznymi głównymi do budynku oraz  wejściem bocznym i zamontować wycieraczki systemowe aluminiowe 120*60 cm wpuszczane w płytę podestu na głębokość około 15 mm .  Wycieraczki aluminiowe wykonane są z profili aluminiowych, wypełnionych różnego szczotką</w:t>
      </w:r>
      <w:r w:rsidR="00AE3767" w:rsidRPr="00AE3767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Pr="00AE3767">
        <w:rPr>
          <w:rFonts w:ascii="Calibri Light" w:hAnsi="Calibri Light" w:cs="Calibri Light"/>
          <w:b w:val="0"/>
          <w:sz w:val="22"/>
          <w:szCs w:val="22"/>
        </w:rPr>
        <w:t xml:space="preserve"> i gumą . Wkłady są stosowane naprzemiennie, aby jak najbardziej zwiększyć efektywność czyszczenia. Zaprojektowano wycieraczkę wpuszczaną w podesty przed drzwiami.  Aby zainstalować wycieraczkę w posadzce, konieczne są profile kątowe, które powinny zostać osadzone w </w:t>
      </w:r>
      <w:r w:rsidR="0072551D" w:rsidRPr="00AE3767">
        <w:rPr>
          <w:rFonts w:ascii="Calibri Light" w:hAnsi="Calibri Light" w:cs="Calibri Light"/>
          <w:b w:val="0"/>
          <w:sz w:val="22"/>
          <w:szCs w:val="22"/>
        </w:rPr>
        <w:t xml:space="preserve">przygotowanej wnęce . </w:t>
      </w:r>
      <w:r w:rsidR="00CB60A8">
        <w:rPr>
          <w:rFonts w:ascii="Calibri Light" w:hAnsi="Calibri Light" w:cs="Calibri Light"/>
          <w:b w:val="0"/>
          <w:sz w:val="22"/>
          <w:szCs w:val="22"/>
        </w:rPr>
        <w:t>Kątowniki dopasować do  przyjętego systemu wycieraczki.</w:t>
      </w:r>
    </w:p>
    <w:p w:rsidR="00AE3767" w:rsidRDefault="00AE3767" w:rsidP="00AE3767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933CA0" w:rsidRDefault="00933CA0" w:rsidP="00AE3767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AE3767" w:rsidRDefault="00AE3767" w:rsidP="00933CA0">
      <w:pPr>
        <w:spacing w:line="276" w:lineRule="auto"/>
        <w:ind w:left="708"/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 w:rsidRPr="00933CA0">
        <w:rPr>
          <w:rFonts w:ascii="Calibri Light" w:hAnsi="Calibri Light" w:cs="Calibri Light"/>
          <w:sz w:val="22"/>
          <w:szCs w:val="22"/>
        </w:rPr>
        <w:t>W</w:t>
      </w:r>
      <w:r w:rsidR="00933CA0">
        <w:rPr>
          <w:rFonts w:ascii="Calibri Light" w:hAnsi="Calibri Light" w:cs="Calibri Light"/>
          <w:sz w:val="22"/>
          <w:szCs w:val="22"/>
        </w:rPr>
        <w:t xml:space="preserve">ycieraczki systemowe </w:t>
      </w:r>
      <w:r w:rsidRPr="00933CA0">
        <w:rPr>
          <w:rFonts w:ascii="Calibri Light" w:hAnsi="Calibri Light" w:cs="Calibri Light"/>
          <w:sz w:val="22"/>
          <w:szCs w:val="22"/>
        </w:rPr>
        <w:t xml:space="preserve"> jak niżej  w kolorze ciemno szarym  o wymiarach </w:t>
      </w:r>
      <w:r w:rsidR="00B650F2">
        <w:rPr>
          <w:rFonts w:ascii="Calibri Light" w:hAnsi="Calibri Light" w:cs="Calibri Light"/>
          <w:sz w:val="22"/>
          <w:szCs w:val="22"/>
        </w:rPr>
        <w:t>60*120</w:t>
      </w:r>
      <w:r w:rsidRPr="00933CA0">
        <w:rPr>
          <w:rFonts w:ascii="Calibri Light" w:hAnsi="Calibri Light" w:cs="Calibri Light"/>
          <w:sz w:val="22"/>
          <w:szCs w:val="22"/>
        </w:rPr>
        <w:t xml:space="preserve"> cm  Poziom wierzchu wycieraczki zrównany z terakotą. </w:t>
      </w:r>
      <w:r w:rsidRPr="00CB60A8">
        <w:rPr>
          <w:rFonts w:ascii="Calibri Light" w:hAnsi="Calibri Light" w:cs="Calibri Light"/>
          <w:b/>
          <w:sz w:val="22"/>
          <w:szCs w:val="22"/>
          <w:u w:val="single"/>
        </w:rPr>
        <w:t>Pod wycieraczka wnęka wyłożona także terakotą.</w:t>
      </w:r>
    </w:p>
    <w:p w:rsidR="00CB60A8" w:rsidRPr="00CB60A8" w:rsidRDefault="00CB60A8" w:rsidP="00933CA0">
      <w:pPr>
        <w:spacing w:line="276" w:lineRule="auto"/>
        <w:ind w:left="708"/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7C27EC" w:rsidRDefault="007C27EC" w:rsidP="00933CA0">
      <w:pPr>
        <w:spacing w:line="276" w:lineRule="auto"/>
        <w:ind w:left="708"/>
        <w:jc w:val="both"/>
        <w:rPr>
          <w:rFonts w:ascii="Calibri Light" w:hAnsi="Calibri Light" w:cs="Calibri Light"/>
          <w:sz w:val="22"/>
          <w:szCs w:val="22"/>
        </w:rPr>
      </w:pPr>
    </w:p>
    <w:p w:rsidR="007C27EC" w:rsidRDefault="007C27EC" w:rsidP="00933CA0">
      <w:pPr>
        <w:spacing w:line="276" w:lineRule="auto"/>
        <w:ind w:left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               </w:t>
      </w:r>
      <w:r w:rsidRPr="007C27EC">
        <w:rPr>
          <w:rFonts w:ascii="Calibri Light" w:hAnsi="Calibri Light" w:cs="Calibri Light"/>
          <w:noProof/>
          <w:sz w:val="22"/>
          <w:szCs w:val="22"/>
          <w:lang w:eastAsia="pl-PL"/>
        </w:rPr>
        <w:drawing>
          <wp:inline distT="0" distB="0" distL="0" distR="0">
            <wp:extent cx="4333875" cy="2412410"/>
            <wp:effectExtent l="19050" t="0" r="9525" b="0"/>
            <wp:docPr id="4" name="Obraz 1" descr="https://sklep.techemwycieraczki.pl/environment/cache/images/0_0_productGfx_f00705fd1e5fda31b4bbe1ff69660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lep.techemwycieraczki.pl/environment/cache/images/0_0_productGfx_f00705fd1e5fda31b4bbe1ff696604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868" cy="241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7EC" w:rsidRDefault="007C27EC" w:rsidP="00933CA0">
      <w:pPr>
        <w:spacing w:line="276" w:lineRule="auto"/>
        <w:ind w:left="708"/>
        <w:jc w:val="both"/>
        <w:rPr>
          <w:rFonts w:ascii="Calibri Light" w:hAnsi="Calibri Light" w:cs="Calibri Light"/>
          <w:sz w:val="22"/>
          <w:szCs w:val="22"/>
        </w:rPr>
      </w:pPr>
    </w:p>
    <w:p w:rsidR="007C27EC" w:rsidRPr="00933CA0" w:rsidRDefault="007C27EC" w:rsidP="00933CA0">
      <w:pPr>
        <w:spacing w:line="276" w:lineRule="auto"/>
        <w:ind w:left="708"/>
        <w:jc w:val="both"/>
        <w:rPr>
          <w:rFonts w:ascii="Calibri Light" w:hAnsi="Calibri Light" w:cs="Calibri Light"/>
          <w:sz w:val="22"/>
          <w:szCs w:val="22"/>
        </w:rPr>
      </w:pPr>
    </w:p>
    <w:p w:rsidR="00AE3767" w:rsidRPr="008841F5" w:rsidRDefault="00AE3767" w:rsidP="008841F5">
      <w:pPr>
        <w:tabs>
          <w:tab w:val="left" w:pos="360"/>
          <w:tab w:val="left" w:pos="600"/>
        </w:tabs>
        <w:spacing w:before="95"/>
        <w:ind w:left="851" w:right="38"/>
        <w:jc w:val="both"/>
        <w:rPr>
          <w:rFonts w:ascii="Calibri Light" w:hAnsi="Calibri Light" w:cs="Calibri Light"/>
          <w:sz w:val="22"/>
          <w:szCs w:val="22"/>
        </w:rPr>
      </w:pPr>
    </w:p>
    <w:p w:rsidR="00A821E1" w:rsidRPr="0082111C" w:rsidRDefault="00D2437C" w:rsidP="00A46A35">
      <w:pPr>
        <w:pStyle w:val="Nagwek2"/>
        <w:rPr>
          <w:rFonts w:ascii="Calibri Light" w:hAnsi="Calibri Light" w:cs="Calibri Light"/>
          <w:b/>
          <w:color w:val="auto"/>
          <w:sz w:val="22"/>
          <w:szCs w:val="22"/>
        </w:rPr>
      </w:pPr>
      <w:bookmarkStart w:id="9" w:name="_Toc29280670"/>
      <w:r>
        <w:rPr>
          <w:rFonts w:ascii="Calibri Light" w:hAnsi="Calibri Light" w:cs="Calibri Light"/>
          <w:b/>
          <w:color w:val="auto"/>
          <w:sz w:val="22"/>
          <w:szCs w:val="22"/>
        </w:rPr>
        <w:t>3</w:t>
      </w:r>
      <w:r w:rsidR="00A821E1" w:rsidRPr="0082111C">
        <w:rPr>
          <w:rFonts w:ascii="Calibri Light" w:hAnsi="Calibri Light" w:cs="Calibri Light"/>
          <w:b/>
          <w:color w:val="auto"/>
          <w:sz w:val="22"/>
          <w:szCs w:val="22"/>
        </w:rPr>
        <w:t>.</w:t>
      </w:r>
      <w:r w:rsidR="00612A71" w:rsidRPr="0082111C">
        <w:rPr>
          <w:rFonts w:ascii="Calibri Light" w:hAnsi="Calibri Light" w:cs="Calibri Light"/>
          <w:b/>
          <w:color w:val="auto"/>
          <w:sz w:val="22"/>
          <w:szCs w:val="22"/>
        </w:rPr>
        <w:t>4</w:t>
      </w:r>
      <w:r w:rsidR="00A821E1" w:rsidRPr="0082111C">
        <w:rPr>
          <w:rFonts w:ascii="Calibri Light" w:hAnsi="Calibri Light" w:cs="Calibri Light"/>
          <w:b/>
          <w:color w:val="auto"/>
          <w:sz w:val="22"/>
          <w:szCs w:val="22"/>
        </w:rPr>
        <w:t xml:space="preserve">  </w:t>
      </w:r>
      <w:r w:rsidR="00D36D44">
        <w:rPr>
          <w:rFonts w:ascii="Calibri Light" w:hAnsi="Calibri Light" w:cs="Calibri Light"/>
          <w:b/>
          <w:color w:val="auto"/>
          <w:sz w:val="22"/>
          <w:szCs w:val="22"/>
        </w:rPr>
        <w:t>SZCZEGÓŁOWY OPIS ROBÓT REMONTOWO-BUDOWLANYCH</w:t>
      </w:r>
      <w:bookmarkEnd w:id="9"/>
    </w:p>
    <w:p w:rsidR="00B84C22" w:rsidRPr="00511B91" w:rsidRDefault="00B84C22" w:rsidP="00A46A35">
      <w:pPr>
        <w:rPr>
          <w:rFonts w:ascii="Calibri Light" w:hAnsi="Calibri Light" w:cs="Calibri Light"/>
          <w:sz w:val="22"/>
          <w:szCs w:val="22"/>
        </w:rPr>
      </w:pPr>
    </w:p>
    <w:p w:rsidR="006F2B72" w:rsidRPr="00D36D44" w:rsidRDefault="006F2B72" w:rsidP="005911C5">
      <w:pPr>
        <w:rPr>
          <w:rFonts w:ascii="Calibri Light" w:hAnsi="Calibri Light" w:cs="Calibri Light"/>
          <w:b/>
          <w:sz w:val="24"/>
          <w:szCs w:val="24"/>
        </w:rPr>
      </w:pPr>
      <w:r w:rsidRPr="00D36D44">
        <w:rPr>
          <w:rFonts w:ascii="Calibri Light" w:hAnsi="Calibri Light" w:cs="Calibri Light"/>
          <w:b/>
          <w:sz w:val="24"/>
          <w:szCs w:val="24"/>
        </w:rPr>
        <w:t>1. OTWORY W ŚCIANACH ZEWNĘTRZNYCH</w:t>
      </w:r>
    </w:p>
    <w:p w:rsidR="006F2B72" w:rsidRPr="00511B91" w:rsidRDefault="006F2B72" w:rsidP="005911C5">
      <w:pPr>
        <w:pStyle w:val="Akapitzlist"/>
        <w:ind w:left="426"/>
        <w:jc w:val="both"/>
        <w:rPr>
          <w:rStyle w:val="znormal1"/>
          <w:rFonts w:ascii="Calibri Light" w:hAnsi="Calibri Light" w:cs="Calibri Light"/>
          <w:color w:val="auto"/>
          <w:szCs w:val="22"/>
        </w:rPr>
      </w:pPr>
      <w:r>
        <w:rPr>
          <w:rFonts w:ascii="Calibri Light" w:hAnsi="Calibri Light" w:cs="Calibri Light"/>
          <w:sz w:val="22"/>
          <w:szCs w:val="22"/>
        </w:rPr>
        <w:t>W</w:t>
      </w:r>
      <w:r w:rsidRPr="00511B91">
        <w:rPr>
          <w:rFonts w:ascii="Calibri Light" w:hAnsi="Calibri Light" w:cs="Calibri Light"/>
          <w:sz w:val="22"/>
          <w:szCs w:val="22"/>
        </w:rPr>
        <w:t xml:space="preserve">ykonanie przesklepień otworów w ścianach istniejących wykonać </w:t>
      </w:r>
      <w:r w:rsidRPr="00511B91">
        <w:rPr>
          <w:rStyle w:val="znormal1"/>
          <w:rFonts w:ascii="Calibri Light" w:hAnsi="Calibri Light" w:cs="Calibri Light"/>
          <w:szCs w:val="22"/>
        </w:rPr>
        <w:t>przestrzegając następującej technologii robót</w:t>
      </w:r>
      <w:r w:rsidR="00702C20">
        <w:rPr>
          <w:rStyle w:val="znormal1"/>
          <w:rFonts w:ascii="Calibri Light" w:hAnsi="Calibri Light" w:cs="Calibri Light"/>
          <w:szCs w:val="22"/>
        </w:rPr>
        <w:t>:</w:t>
      </w:r>
    </w:p>
    <w:p w:rsidR="006F2B72" w:rsidRDefault="006F2B72" w:rsidP="0053684E">
      <w:pPr>
        <w:pStyle w:val="BOMBA"/>
        <w:numPr>
          <w:ilvl w:val="0"/>
          <w:numId w:val="27"/>
        </w:numPr>
        <w:tabs>
          <w:tab w:val="clear" w:pos="851"/>
        </w:tabs>
        <w:spacing w:line="240" w:lineRule="auto"/>
        <w:jc w:val="both"/>
        <w:rPr>
          <w:rStyle w:val="znormal1"/>
          <w:rFonts w:ascii="Calibri Light" w:hAnsi="Calibri Light" w:cs="Calibri Light"/>
          <w:szCs w:val="22"/>
        </w:rPr>
      </w:pPr>
      <w:r w:rsidRPr="00511B91">
        <w:rPr>
          <w:rStyle w:val="znormal1"/>
          <w:rFonts w:ascii="Calibri Light" w:hAnsi="Calibri Light" w:cs="Calibri Light"/>
          <w:szCs w:val="22"/>
        </w:rPr>
        <w:t xml:space="preserve">podstemplować jednostronnie (od strony </w:t>
      </w:r>
      <w:r>
        <w:rPr>
          <w:rStyle w:val="znormal1"/>
          <w:rFonts w:ascii="Calibri Light" w:hAnsi="Calibri Light" w:cs="Calibri Light"/>
          <w:szCs w:val="22"/>
        </w:rPr>
        <w:t>korytarza</w:t>
      </w:r>
      <w:r w:rsidRPr="00511B91">
        <w:rPr>
          <w:rStyle w:val="znormal1"/>
          <w:rFonts w:ascii="Calibri Light" w:hAnsi="Calibri Light" w:cs="Calibri Light"/>
          <w:szCs w:val="22"/>
        </w:rPr>
        <w:t>) strop przed rozpoczęciem robót;</w:t>
      </w:r>
    </w:p>
    <w:p w:rsidR="006F2B72" w:rsidRPr="006F2B72" w:rsidRDefault="006F2B72" w:rsidP="0053684E">
      <w:pPr>
        <w:pStyle w:val="BOMBA"/>
        <w:numPr>
          <w:ilvl w:val="0"/>
          <w:numId w:val="27"/>
        </w:numPr>
        <w:tabs>
          <w:tab w:val="clear" w:pos="851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6F2B72">
        <w:rPr>
          <w:rFonts w:ascii="Calibri Light" w:hAnsi="Calibri Light" w:cs="Calibri Light"/>
          <w:szCs w:val="22"/>
        </w:rPr>
        <w:t xml:space="preserve">wykuć otwory w miejscach oparcia belek stalowych </w:t>
      </w:r>
      <w:r w:rsidR="00702C20">
        <w:rPr>
          <w:rFonts w:ascii="Calibri Light" w:hAnsi="Calibri Light" w:cs="Calibri Light"/>
          <w:szCs w:val="22"/>
          <w:lang w:eastAsia="pl-PL"/>
        </w:rPr>
        <w:t>INP</w:t>
      </w:r>
      <w:r w:rsidR="00D36D44">
        <w:rPr>
          <w:rFonts w:ascii="Calibri Light" w:hAnsi="Calibri Light" w:cs="Calibri Light"/>
          <w:szCs w:val="22"/>
          <w:lang w:eastAsia="pl-PL"/>
        </w:rPr>
        <w:t>1</w:t>
      </w:r>
      <w:r w:rsidR="00D91350">
        <w:rPr>
          <w:rFonts w:ascii="Calibri Light" w:hAnsi="Calibri Light" w:cs="Calibri Light"/>
          <w:szCs w:val="22"/>
          <w:lang w:eastAsia="pl-PL"/>
        </w:rPr>
        <w:t>60</w:t>
      </w:r>
      <w:r w:rsidR="00702C20">
        <w:rPr>
          <w:rFonts w:ascii="Calibri Light" w:hAnsi="Calibri Light" w:cs="Calibri Light"/>
          <w:szCs w:val="22"/>
          <w:lang w:eastAsia="pl-PL"/>
        </w:rPr>
        <w:t xml:space="preserve"> *3</w:t>
      </w:r>
      <w:r w:rsidR="00841D34">
        <w:rPr>
          <w:rFonts w:ascii="Calibri Light" w:hAnsi="Calibri Light" w:cs="Calibri Light"/>
          <w:szCs w:val="22"/>
          <w:lang w:eastAsia="pl-PL"/>
        </w:rPr>
        <w:t xml:space="preserve"> szt.  długości 15</w:t>
      </w:r>
      <w:r w:rsidRPr="006F2B72">
        <w:rPr>
          <w:rFonts w:ascii="Calibri Light" w:hAnsi="Calibri Light" w:cs="Calibri Light"/>
          <w:szCs w:val="22"/>
          <w:lang w:eastAsia="pl-PL"/>
        </w:rPr>
        <w:t>0 cm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511B91">
        <w:rPr>
          <w:rFonts w:ascii="Calibri Light" w:hAnsi="Calibri Light" w:cs="Calibri Light"/>
          <w:szCs w:val="22"/>
        </w:rPr>
        <w:t xml:space="preserve">wykonać poduszki betonowe C25/30 (B-30) o </w:t>
      </w:r>
      <w:r w:rsidRPr="002A3DF0">
        <w:rPr>
          <w:rFonts w:ascii="Calibri Light" w:hAnsi="Calibri Light" w:cs="Calibri Light"/>
          <w:szCs w:val="22"/>
        </w:rPr>
        <w:t>wym.  (gr. ściany) *30 cm*30 cm;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>wykuć jednostronnie bruzdę w celu zamontowania belki;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 xml:space="preserve">osadzić belkę stalową </w:t>
      </w:r>
      <w:r w:rsidR="00702C20">
        <w:rPr>
          <w:rFonts w:ascii="Calibri Light" w:hAnsi="Calibri Light" w:cs="Calibri Light"/>
          <w:szCs w:val="22"/>
        </w:rPr>
        <w:t>dwuteową I</w:t>
      </w:r>
      <w:r>
        <w:rPr>
          <w:rFonts w:ascii="Calibri Light" w:hAnsi="Calibri Light" w:cs="Calibri Light"/>
          <w:szCs w:val="22"/>
        </w:rPr>
        <w:t>NP</w:t>
      </w:r>
      <w:r w:rsidR="002D7648">
        <w:rPr>
          <w:rFonts w:ascii="Calibri Light" w:hAnsi="Calibri Light" w:cs="Calibri Light"/>
          <w:szCs w:val="22"/>
        </w:rPr>
        <w:t>160</w:t>
      </w:r>
      <w:r w:rsidRPr="002A3DF0">
        <w:rPr>
          <w:rFonts w:ascii="Calibri Light" w:hAnsi="Calibri Light" w:cs="Calibri Light"/>
          <w:szCs w:val="22"/>
        </w:rPr>
        <w:t>;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>wykonać podbicie ściany nad  belk</w:t>
      </w:r>
      <w:r>
        <w:rPr>
          <w:rFonts w:ascii="Calibri Light" w:hAnsi="Calibri Light" w:cs="Calibri Light"/>
          <w:szCs w:val="22"/>
        </w:rPr>
        <w:t>ą</w:t>
      </w:r>
      <w:r w:rsidRPr="002A3DF0">
        <w:rPr>
          <w:rFonts w:ascii="Calibri Light" w:hAnsi="Calibri Light" w:cs="Calibri Light"/>
          <w:szCs w:val="22"/>
        </w:rPr>
        <w:t xml:space="preserve"> stalową;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>na</w:t>
      </w:r>
      <w:r>
        <w:rPr>
          <w:rFonts w:ascii="Calibri Light" w:hAnsi="Calibri Light" w:cs="Calibri Light"/>
          <w:szCs w:val="22"/>
        </w:rPr>
        <w:t>wiercić</w:t>
      </w:r>
      <w:r w:rsidRPr="002A3DF0">
        <w:rPr>
          <w:rFonts w:ascii="Calibri Light" w:hAnsi="Calibri Light" w:cs="Calibri Light"/>
          <w:szCs w:val="22"/>
        </w:rPr>
        <w:t xml:space="preserve"> otwory w murze (w belkach należy wywiercić wcześniej) w </w:t>
      </w:r>
      <w:r>
        <w:rPr>
          <w:rFonts w:ascii="Calibri Light" w:hAnsi="Calibri Light" w:cs="Calibri Light"/>
          <w:szCs w:val="22"/>
        </w:rPr>
        <w:t>celu zamontowania śrub M- 12 mm co max 40 cm,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>po stwardnieniu wykonanych podbić nad belką (około 3 dniach) wykuć bruzdę z drugi</w:t>
      </w:r>
      <w:r>
        <w:rPr>
          <w:rFonts w:ascii="Calibri Light" w:hAnsi="Calibri Light" w:cs="Calibri Light"/>
          <w:szCs w:val="22"/>
        </w:rPr>
        <w:t>ej strony, osadzić belk</w:t>
      </w:r>
      <w:r w:rsidR="00702C20">
        <w:rPr>
          <w:rFonts w:ascii="Calibri Light" w:hAnsi="Calibri Light" w:cs="Calibri Light"/>
          <w:szCs w:val="22"/>
        </w:rPr>
        <w:t>i</w:t>
      </w:r>
      <w:r>
        <w:rPr>
          <w:rFonts w:ascii="Calibri Light" w:hAnsi="Calibri Light" w:cs="Calibri Light"/>
          <w:szCs w:val="22"/>
        </w:rPr>
        <w:t xml:space="preserve"> stalow</w:t>
      </w:r>
      <w:r w:rsidR="00702C20">
        <w:rPr>
          <w:rFonts w:ascii="Calibri Light" w:hAnsi="Calibri Light" w:cs="Calibri Light"/>
          <w:szCs w:val="22"/>
        </w:rPr>
        <w:t>e</w:t>
      </w:r>
      <w:r w:rsidRPr="002A3DF0">
        <w:rPr>
          <w:rFonts w:ascii="Calibri Light" w:hAnsi="Calibri Light" w:cs="Calibri Light"/>
          <w:szCs w:val="22"/>
        </w:rPr>
        <w:t>, podbić osadzon</w:t>
      </w:r>
      <w:r w:rsidR="00702C20">
        <w:rPr>
          <w:rFonts w:ascii="Calibri Light" w:hAnsi="Calibri Light" w:cs="Calibri Light"/>
          <w:szCs w:val="22"/>
        </w:rPr>
        <w:t>e</w:t>
      </w:r>
      <w:r w:rsidRPr="002A3DF0">
        <w:rPr>
          <w:rFonts w:ascii="Calibri Light" w:hAnsi="Calibri Light" w:cs="Calibri Light"/>
          <w:szCs w:val="22"/>
        </w:rPr>
        <w:t xml:space="preserve"> belkę;</w:t>
      </w:r>
    </w:p>
    <w:p w:rsidR="006F2B72" w:rsidRPr="002A3DF0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2A3DF0">
        <w:rPr>
          <w:rFonts w:ascii="Calibri Light" w:hAnsi="Calibri Light" w:cs="Calibri Light"/>
          <w:szCs w:val="22"/>
        </w:rPr>
        <w:t>połączyć zamontowane belki stalowe śrubami  M12 co max. 40 cm;</w:t>
      </w:r>
    </w:p>
    <w:p w:rsidR="006F2B72" w:rsidRDefault="006F2B72" w:rsidP="0053684E">
      <w:pPr>
        <w:pStyle w:val="BOMBA"/>
        <w:numPr>
          <w:ilvl w:val="0"/>
          <w:numId w:val="27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  <w:r w:rsidRPr="00511B91">
        <w:rPr>
          <w:rFonts w:ascii="Calibri Light" w:hAnsi="Calibri Light" w:cs="Calibri Light"/>
          <w:szCs w:val="22"/>
        </w:rPr>
        <w:t>wyciąć fragment ściany poniżej wykonanego nadproża w celu wykucia otworu drzwiowego.</w:t>
      </w:r>
    </w:p>
    <w:p w:rsidR="00F07AEB" w:rsidRDefault="00F07AEB" w:rsidP="005911C5">
      <w:pPr>
        <w:rPr>
          <w:rFonts w:ascii="Calibri Light" w:hAnsi="Calibri Light" w:cs="Calibri Light"/>
          <w:b/>
          <w:sz w:val="24"/>
          <w:szCs w:val="24"/>
        </w:rPr>
      </w:pPr>
    </w:p>
    <w:p w:rsidR="006F2B72" w:rsidRPr="00D36D44" w:rsidRDefault="006F2B72" w:rsidP="005911C5">
      <w:pPr>
        <w:rPr>
          <w:rFonts w:ascii="Calibri Light" w:hAnsi="Calibri Light" w:cs="Calibri Light"/>
          <w:b/>
          <w:sz w:val="24"/>
          <w:szCs w:val="24"/>
        </w:rPr>
      </w:pPr>
      <w:r w:rsidRPr="00D36D44">
        <w:rPr>
          <w:rFonts w:ascii="Calibri Light" w:hAnsi="Calibri Light" w:cs="Calibri Light"/>
          <w:b/>
          <w:sz w:val="24"/>
          <w:szCs w:val="24"/>
        </w:rPr>
        <w:t>2. WYKONANIE WINDY:</w:t>
      </w:r>
    </w:p>
    <w:p w:rsidR="006F2B72" w:rsidRPr="006F2B72" w:rsidRDefault="006F2B72" w:rsidP="00972413">
      <w:pPr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W związku z projektowaną rozbudową związaną z budową nowego szybu windowego, należy:</w:t>
      </w:r>
    </w:p>
    <w:p w:rsidR="006F2B72" w:rsidRPr="001F683F" w:rsidRDefault="006F2B72" w:rsidP="00972413">
      <w:pPr>
        <w:pStyle w:val="Tekstpodstawowy21"/>
        <w:numPr>
          <w:ilvl w:val="0"/>
          <w:numId w:val="28"/>
        </w:numPr>
        <w:ind w:left="709" w:hanging="283"/>
        <w:rPr>
          <w:rFonts w:ascii="Calibri Light" w:hAnsi="Calibri Light" w:cs="Calibri Light"/>
          <w:b w:val="0"/>
          <w:sz w:val="22"/>
          <w:szCs w:val="22"/>
        </w:rPr>
      </w:pPr>
      <w:r>
        <w:rPr>
          <w:rFonts w:ascii="Calibri Light" w:hAnsi="Calibri Light" w:cs="Calibri Light"/>
          <w:b w:val="0"/>
          <w:sz w:val="22"/>
          <w:szCs w:val="22"/>
        </w:rPr>
        <w:t>rozebrać istniejącą platformę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dla niepełnosprawnych wraz z konstrukcją szybu,</w:t>
      </w:r>
    </w:p>
    <w:p w:rsidR="006F2B72" w:rsidRPr="006F2B72" w:rsidRDefault="006F2B72" w:rsidP="00972413">
      <w:pPr>
        <w:pStyle w:val="Tekstpodstawowy21"/>
        <w:numPr>
          <w:ilvl w:val="0"/>
          <w:numId w:val="28"/>
        </w:numPr>
        <w:ind w:left="709" w:hanging="283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roz</w:t>
      </w:r>
      <w:r>
        <w:rPr>
          <w:rFonts w:ascii="Calibri Light" w:hAnsi="Calibri Light" w:cs="Calibri Light"/>
          <w:b w:val="0"/>
          <w:sz w:val="22"/>
          <w:szCs w:val="22"/>
        </w:rPr>
        <w:t>ebrać istniejący podest</w:t>
      </w:r>
      <w:r w:rsidRPr="001F683F">
        <w:rPr>
          <w:rFonts w:ascii="Calibri Light" w:hAnsi="Calibri Light" w:cs="Calibri Light"/>
          <w:b w:val="0"/>
          <w:sz w:val="22"/>
          <w:szCs w:val="22"/>
        </w:rPr>
        <w:t>, schodów i pochylni wraz z donicami i daszkiem nad wejściem głównym,</w:t>
      </w:r>
    </w:p>
    <w:p w:rsidR="006F2B72" w:rsidRPr="001F683F" w:rsidRDefault="006F2B72" w:rsidP="00972413">
      <w:pPr>
        <w:pStyle w:val="Tekstpodstawowy21"/>
        <w:numPr>
          <w:ilvl w:val="0"/>
          <w:numId w:val="28"/>
        </w:numPr>
        <w:ind w:left="709" w:hanging="283"/>
        <w:rPr>
          <w:rFonts w:ascii="Calibri Light" w:hAnsi="Calibri Light" w:cs="Calibri Light"/>
          <w:b w:val="0"/>
          <w:sz w:val="22"/>
          <w:szCs w:val="22"/>
        </w:rPr>
      </w:pPr>
      <w:r w:rsidRPr="001F683F">
        <w:rPr>
          <w:rFonts w:ascii="Calibri Light" w:hAnsi="Calibri Light" w:cs="Calibri Light"/>
          <w:b w:val="0"/>
          <w:sz w:val="22"/>
          <w:szCs w:val="22"/>
        </w:rPr>
        <w:t>wy</w:t>
      </w:r>
      <w:r w:rsidR="003A2FB0">
        <w:rPr>
          <w:rFonts w:ascii="Calibri Light" w:hAnsi="Calibri Light" w:cs="Calibri Light"/>
          <w:b w:val="0"/>
          <w:sz w:val="22"/>
          <w:szCs w:val="22"/>
        </w:rPr>
        <w:t xml:space="preserve">budować  </w:t>
      </w:r>
      <w:r w:rsidRPr="001F683F">
        <w:rPr>
          <w:rFonts w:ascii="Calibri Light" w:hAnsi="Calibri Light" w:cs="Calibri Light"/>
          <w:b w:val="0"/>
          <w:sz w:val="22"/>
          <w:szCs w:val="22"/>
        </w:rPr>
        <w:t>now</w:t>
      </w:r>
      <w:r>
        <w:rPr>
          <w:rFonts w:ascii="Calibri Light" w:hAnsi="Calibri Light" w:cs="Calibri Light"/>
          <w:b w:val="0"/>
          <w:sz w:val="22"/>
          <w:szCs w:val="22"/>
        </w:rPr>
        <w:t>y szyb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window</w:t>
      </w:r>
      <w:r>
        <w:rPr>
          <w:rFonts w:ascii="Calibri Light" w:hAnsi="Calibri Light" w:cs="Calibri Light"/>
          <w:b w:val="0"/>
          <w:sz w:val="22"/>
          <w:szCs w:val="22"/>
        </w:rPr>
        <w:t>y</w:t>
      </w:r>
      <w:r w:rsidRPr="001F683F">
        <w:rPr>
          <w:rFonts w:ascii="Calibri Light" w:hAnsi="Calibri Light" w:cs="Calibri Light"/>
          <w:b w:val="0"/>
          <w:sz w:val="22"/>
          <w:szCs w:val="22"/>
        </w:rPr>
        <w:t xml:space="preserve"> wraz z maszynownią pod schodami zewnętrznymi  – zgodnie z dokumentacją techniczną,</w:t>
      </w:r>
    </w:p>
    <w:p w:rsidR="006F2B72" w:rsidRPr="001F2F88" w:rsidRDefault="006F2B72" w:rsidP="001F2F88">
      <w:pPr>
        <w:pStyle w:val="Tekstpodstawowy21"/>
        <w:numPr>
          <w:ilvl w:val="0"/>
          <w:numId w:val="28"/>
        </w:numPr>
        <w:ind w:left="709" w:hanging="283"/>
        <w:contextualSpacing/>
        <w:rPr>
          <w:rFonts w:ascii="Calibri Light" w:hAnsi="Calibri Light" w:cs="Tahoma"/>
          <w:b w:val="0"/>
          <w:sz w:val="22"/>
          <w:szCs w:val="22"/>
        </w:rPr>
      </w:pPr>
      <w:r w:rsidRPr="001F2F88">
        <w:rPr>
          <w:rFonts w:ascii="Calibri Light" w:hAnsi="Calibri Light" w:cs="Tahoma"/>
          <w:b w:val="0"/>
          <w:sz w:val="22"/>
          <w:szCs w:val="22"/>
        </w:rPr>
        <w:t>wykonać nowy podest i schody zewnętrzne zgodnie z dokumentacją,</w:t>
      </w:r>
    </w:p>
    <w:p w:rsidR="006F2B72" w:rsidRPr="001F2F88" w:rsidRDefault="006F2B72" w:rsidP="001F2F88">
      <w:pPr>
        <w:pStyle w:val="Tekstpodstawowy21"/>
        <w:numPr>
          <w:ilvl w:val="0"/>
          <w:numId w:val="28"/>
        </w:numPr>
        <w:ind w:left="709" w:hanging="283"/>
        <w:contextualSpacing/>
        <w:rPr>
          <w:rFonts w:ascii="Calibri Light" w:hAnsi="Calibri Light" w:cs="Tahoma"/>
          <w:b w:val="0"/>
          <w:sz w:val="22"/>
          <w:szCs w:val="22"/>
        </w:rPr>
      </w:pPr>
      <w:r w:rsidRPr="001F2F88">
        <w:rPr>
          <w:rFonts w:ascii="Calibri Light" w:hAnsi="Calibri Light" w:cs="Tahoma"/>
          <w:b w:val="0"/>
          <w:sz w:val="22"/>
          <w:szCs w:val="22"/>
        </w:rPr>
        <w:lastRenderedPageBreak/>
        <w:t>wy</w:t>
      </w:r>
      <w:r w:rsidR="003A2FB0" w:rsidRPr="001F2F88">
        <w:rPr>
          <w:rFonts w:ascii="Calibri Light" w:hAnsi="Calibri Light" w:cs="Tahoma"/>
          <w:b w:val="0"/>
          <w:sz w:val="22"/>
          <w:szCs w:val="22"/>
        </w:rPr>
        <w:t>kona</w:t>
      </w:r>
      <w:r w:rsidRPr="001F2F88">
        <w:rPr>
          <w:rFonts w:ascii="Calibri Light" w:hAnsi="Calibri Light" w:cs="Tahoma"/>
          <w:b w:val="0"/>
          <w:sz w:val="22"/>
          <w:szCs w:val="22"/>
        </w:rPr>
        <w:t>ć zadaszenie nad schodami głównymi na słupkach stalowych</w:t>
      </w:r>
      <w:r w:rsidR="00B650F2">
        <w:rPr>
          <w:rFonts w:ascii="Calibri Light" w:hAnsi="Calibri Light" w:cs="Tahoma"/>
          <w:b w:val="0"/>
          <w:sz w:val="22"/>
          <w:szCs w:val="22"/>
        </w:rPr>
        <w:t xml:space="preserve"> z dwóch ceowników normalnych NP 2*160 </w:t>
      </w:r>
      <w:r w:rsidRPr="001F2F88">
        <w:rPr>
          <w:rFonts w:ascii="Calibri Light" w:hAnsi="Calibri Light" w:cs="Tahoma"/>
          <w:b w:val="0"/>
          <w:sz w:val="22"/>
          <w:szCs w:val="22"/>
        </w:rPr>
        <w:t xml:space="preserve">, słupki pomalować farbami zabezpieczającymi przed </w:t>
      </w:r>
      <w:r w:rsidR="001C65FE">
        <w:rPr>
          <w:rFonts w:ascii="Calibri Light" w:hAnsi="Calibri Light" w:cs="Tahoma"/>
          <w:b w:val="0"/>
          <w:sz w:val="22"/>
          <w:szCs w:val="22"/>
        </w:rPr>
        <w:t>rdzewieniem oraz farba chlorokauczukowa dwu krotnie</w:t>
      </w:r>
      <w:r w:rsidRPr="001F2F88">
        <w:rPr>
          <w:rFonts w:ascii="Calibri Light" w:hAnsi="Calibri Light" w:cs="Tahoma"/>
          <w:b w:val="0"/>
          <w:sz w:val="22"/>
          <w:szCs w:val="22"/>
        </w:rPr>
        <w:t xml:space="preserve">, w kolorze obróbek blacharskich, </w:t>
      </w:r>
    </w:p>
    <w:p w:rsidR="00F07AEB" w:rsidRDefault="00702C20" w:rsidP="001F2F88">
      <w:pPr>
        <w:pStyle w:val="Tekstpodstawowy21"/>
        <w:numPr>
          <w:ilvl w:val="0"/>
          <w:numId w:val="28"/>
        </w:numPr>
        <w:ind w:left="709" w:hanging="283"/>
        <w:contextualSpacing/>
        <w:rPr>
          <w:rFonts w:ascii="Calibri Light" w:hAnsi="Calibri Light" w:cs="Tahoma"/>
          <w:b w:val="0"/>
          <w:sz w:val="22"/>
          <w:szCs w:val="22"/>
        </w:rPr>
      </w:pPr>
      <w:r w:rsidRPr="00F07AEB">
        <w:rPr>
          <w:rFonts w:ascii="Calibri Light" w:hAnsi="Calibri Light" w:cs="Tahoma"/>
          <w:b w:val="0"/>
          <w:sz w:val="22"/>
          <w:szCs w:val="22"/>
        </w:rPr>
        <w:t>daszek nad wejściem dwuspadowy z odprowadzeniem wody na boki daszku</w:t>
      </w:r>
      <w:r w:rsidR="001C65FE">
        <w:rPr>
          <w:rFonts w:ascii="Calibri Light" w:hAnsi="Calibri Light" w:cs="Tahoma"/>
          <w:b w:val="0"/>
          <w:sz w:val="22"/>
          <w:szCs w:val="22"/>
        </w:rPr>
        <w:t xml:space="preserve"> ( kalenica prostopadła do zachodniej ściany elewacyjnej ) </w:t>
      </w:r>
      <w:r w:rsidR="00471EBF">
        <w:rPr>
          <w:rFonts w:ascii="Calibri Light" w:hAnsi="Calibri Light" w:cs="Tahoma"/>
          <w:b w:val="0"/>
          <w:sz w:val="22"/>
          <w:szCs w:val="22"/>
        </w:rPr>
        <w:t>, odprowadzenie wody poprzez stalowe, systemowe rynny D120 mm i rury systemowe stalowe D- 100 mm</w:t>
      </w:r>
      <w:r w:rsidRPr="00F07AEB">
        <w:rPr>
          <w:rFonts w:ascii="Calibri Light" w:hAnsi="Calibri Light" w:cs="Tahoma"/>
          <w:b w:val="0"/>
          <w:sz w:val="22"/>
          <w:szCs w:val="22"/>
        </w:rPr>
        <w:t xml:space="preserve">, </w:t>
      </w:r>
      <w:r w:rsidR="004A34BA">
        <w:rPr>
          <w:rFonts w:ascii="Calibri Light" w:hAnsi="Calibri Light" w:cs="Tahoma"/>
          <w:b w:val="0"/>
          <w:sz w:val="22"/>
          <w:szCs w:val="22"/>
        </w:rPr>
        <w:t>kolor zgodny z PB termomodernizacji</w:t>
      </w:r>
    </w:p>
    <w:p w:rsidR="001F2F88" w:rsidRPr="00F07AEB" w:rsidRDefault="006F2B72" w:rsidP="001F2F88">
      <w:pPr>
        <w:pStyle w:val="Tekstpodstawowy21"/>
        <w:numPr>
          <w:ilvl w:val="0"/>
          <w:numId w:val="28"/>
        </w:numPr>
        <w:ind w:left="709" w:hanging="283"/>
        <w:contextualSpacing/>
        <w:rPr>
          <w:rFonts w:ascii="Calibri Light" w:hAnsi="Calibri Light" w:cs="Tahoma"/>
          <w:b w:val="0"/>
          <w:sz w:val="22"/>
          <w:szCs w:val="22"/>
        </w:rPr>
      </w:pPr>
      <w:r w:rsidRPr="00F07AEB">
        <w:rPr>
          <w:rFonts w:ascii="Calibri Light" w:hAnsi="Calibri Light" w:cs="Tahoma"/>
          <w:b w:val="0"/>
          <w:sz w:val="22"/>
          <w:szCs w:val="22"/>
        </w:rPr>
        <w:t>schody żelbetowe w wejściu głównym, wykończyć taką samą terakotą mrozoodporną, antypoślizgową jak przedsionki i schody boczne</w:t>
      </w:r>
      <w:r w:rsidR="001F2F88" w:rsidRPr="00F07AEB">
        <w:rPr>
          <w:rFonts w:ascii="Calibri Light" w:hAnsi="Calibri Light" w:cs="Tahoma"/>
          <w:b w:val="0"/>
          <w:sz w:val="22"/>
          <w:szCs w:val="22"/>
        </w:rPr>
        <w:t>; terakota o parametrach jak poniżej:</w:t>
      </w:r>
    </w:p>
    <w:p w:rsidR="001F2F88" w:rsidRPr="001F2F88" w:rsidRDefault="001F2F88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 w:rsidRPr="001F2F88">
        <w:rPr>
          <w:rFonts w:ascii="Calibri Light" w:hAnsi="Calibri Light" w:cs="Tahoma"/>
          <w:sz w:val="22"/>
          <w:szCs w:val="22"/>
        </w:rPr>
        <w:t xml:space="preserve"> antypoślizgowość klasa R11,</w:t>
      </w:r>
    </w:p>
    <w:p w:rsidR="001F2F88" w:rsidRPr="001F2F88" w:rsidRDefault="001F2F88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>
        <w:rPr>
          <w:rFonts w:ascii="Calibri Light" w:hAnsi="Calibri Light" w:cs="Tahoma"/>
          <w:sz w:val="22"/>
          <w:szCs w:val="22"/>
        </w:rPr>
        <w:t xml:space="preserve"> m</w:t>
      </w:r>
      <w:r w:rsidRPr="001F2F88">
        <w:rPr>
          <w:rFonts w:ascii="Calibri Light" w:hAnsi="Calibri Light" w:cs="Tahoma"/>
          <w:sz w:val="22"/>
          <w:szCs w:val="22"/>
        </w:rPr>
        <w:t>rozoodporne,</w:t>
      </w:r>
    </w:p>
    <w:p w:rsidR="001F2F88" w:rsidRPr="001F2F88" w:rsidRDefault="001F2F88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 w:rsidRPr="001F2F88">
        <w:rPr>
          <w:rFonts w:ascii="Calibri Light" w:hAnsi="Calibri Light" w:cs="Tahoma"/>
          <w:sz w:val="22"/>
          <w:szCs w:val="22"/>
        </w:rPr>
        <w:t>ścieralność PEI3/1500,</w:t>
      </w:r>
    </w:p>
    <w:p w:rsidR="001F2F88" w:rsidRPr="001F2F88" w:rsidRDefault="001F2F88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 w:rsidRPr="001F2F88">
        <w:rPr>
          <w:rFonts w:ascii="Calibri Light" w:hAnsi="Calibri Light" w:cs="Tahoma"/>
          <w:sz w:val="22"/>
          <w:szCs w:val="22"/>
        </w:rPr>
        <w:t>płytki na kleju elastycznym,</w:t>
      </w:r>
    </w:p>
    <w:p w:rsidR="001F2F88" w:rsidRPr="001F2F88" w:rsidRDefault="001F2F88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 w:rsidRPr="001F2F88">
        <w:rPr>
          <w:rFonts w:ascii="Calibri Light" w:hAnsi="Calibri Light" w:cs="Tahoma"/>
          <w:sz w:val="22"/>
          <w:szCs w:val="22"/>
        </w:rPr>
        <w:t>zaprawa spoinująca elastyczna,</w:t>
      </w:r>
    </w:p>
    <w:p w:rsidR="001F2F88" w:rsidRDefault="004A34BA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>
        <w:rPr>
          <w:rFonts w:ascii="Calibri Light" w:hAnsi="Calibri Light" w:cs="Tahoma"/>
          <w:sz w:val="22"/>
          <w:szCs w:val="22"/>
        </w:rPr>
        <w:t xml:space="preserve">ostateczny </w:t>
      </w:r>
      <w:r w:rsidR="001F2F88" w:rsidRPr="001F2F88">
        <w:rPr>
          <w:rFonts w:ascii="Calibri Light" w:hAnsi="Calibri Light" w:cs="Tahoma"/>
          <w:sz w:val="22"/>
          <w:szCs w:val="22"/>
        </w:rPr>
        <w:t>kolor do ustalenia z Inwestorem na etapie wykonawstwa.</w:t>
      </w:r>
    </w:p>
    <w:p w:rsidR="004A34BA" w:rsidRPr="001F2F88" w:rsidRDefault="004A34BA" w:rsidP="001F2F88">
      <w:pPr>
        <w:numPr>
          <w:ilvl w:val="0"/>
          <w:numId w:val="47"/>
        </w:numPr>
        <w:ind w:left="993" w:hanging="142"/>
        <w:contextualSpacing/>
        <w:jc w:val="both"/>
        <w:rPr>
          <w:rFonts w:ascii="Calibri Light" w:hAnsi="Calibri Light" w:cs="Tahoma"/>
          <w:sz w:val="22"/>
          <w:szCs w:val="22"/>
        </w:rPr>
      </w:pPr>
      <w:r>
        <w:rPr>
          <w:rFonts w:ascii="Calibri Light" w:hAnsi="Calibri Light" w:cs="Tahoma"/>
          <w:sz w:val="22"/>
          <w:szCs w:val="22"/>
        </w:rPr>
        <w:t xml:space="preserve">Nastopnice  wykonać z płytek z ryflowanymi krawędziami </w:t>
      </w:r>
    </w:p>
    <w:p w:rsidR="006F2B72" w:rsidRPr="001F2F88" w:rsidRDefault="006F2B72" w:rsidP="001F2F88">
      <w:pPr>
        <w:pStyle w:val="Tekstpodstawowy21"/>
        <w:numPr>
          <w:ilvl w:val="0"/>
          <w:numId w:val="28"/>
        </w:numPr>
        <w:ind w:left="709" w:hanging="283"/>
        <w:contextualSpacing/>
        <w:rPr>
          <w:rFonts w:ascii="Calibri Light" w:hAnsi="Calibri Light" w:cs="Tahoma"/>
          <w:b w:val="0"/>
          <w:sz w:val="22"/>
          <w:szCs w:val="22"/>
        </w:rPr>
      </w:pPr>
      <w:r w:rsidRPr="001F2F88">
        <w:rPr>
          <w:rFonts w:ascii="Calibri Light" w:hAnsi="Calibri Light" w:cs="Tahoma"/>
          <w:b w:val="0"/>
          <w:sz w:val="22"/>
          <w:szCs w:val="22"/>
        </w:rPr>
        <w:t xml:space="preserve">wykonać pochylnię dla niepełnosprawnych zgodną z aktualnymi Warunkami Technicznymi, podjazd </w:t>
      </w:r>
      <w:r w:rsidR="00702C20" w:rsidRPr="001F2F88">
        <w:rPr>
          <w:rFonts w:ascii="Calibri Light" w:hAnsi="Calibri Light" w:cs="Tahoma"/>
          <w:b w:val="0"/>
          <w:sz w:val="22"/>
          <w:szCs w:val="22"/>
        </w:rPr>
        <w:t xml:space="preserve">dla niepełnosprawnych z kratki </w:t>
      </w:r>
      <w:r w:rsidR="0005753B" w:rsidRPr="001F2F88">
        <w:rPr>
          <w:rFonts w:ascii="Calibri Light" w:hAnsi="Calibri Light" w:cs="Tahoma"/>
          <w:b w:val="0"/>
          <w:sz w:val="22"/>
          <w:szCs w:val="22"/>
        </w:rPr>
        <w:t>WEMA</w:t>
      </w:r>
      <w:r w:rsidRPr="001F2F88">
        <w:rPr>
          <w:rFonts w:ascii="Calibri Light" w:hAnsi="Calibri Light" w:cs="Tahoma"/>
          <w:b w:val="0"/>
          <w:sz w:val="22"/>
          <w:szCs w:val="22"/>
        </w:rPr>
        <w:t xml:space="preserve">  na słupkach,</w:t>
      </w:r>
    </w:p>
    <w:p w:rsidR="006F2B72" w:rsidRPr="001F2F88" w:rsidRDefault="00702C20" w:rsidP="001F2F88">
      <w:pPr>
        <w:pStyle w:val="Akapitzlist"/>
        <w:numPr>
          <w:ilvl w:val="0"/>
          <w:numId w:val="28"/>
        </w:numPr>
        <w:ind w:left="709" w:hanging="283"/>
        <w:jc w:val="both"/>
        <w:rPr>
          <w:rFonts w:ascii="Calibri Light" w:hAnsi="Calibri Light" w:cs="Tahoma"/>
          <w:sz w:val="22"/>
          <w:szCs w:val="22"/>
        </w:rPr>
      </w:pPr>
      <w:r w:rsidRPr="001F2F88">
        <w:rPr>
          <w:rFonts w:ascii="Calibri Light" w:hAnsi="Calibri Light" w:cs="Tahoma"/>
          <w:sz w:val="22"/>
          <w:szCs w:val="22"/>
        </w:rPr>
        <w:t xml:space="preserve">wnętrza szybu nie tynkować, </w:t>
      </w:r>
      <w:r w:rsidR="006F2B72" w:rsidRPr="001F2F88">
        <w:rPr>
          <w:rFonts w:ascii="Calibri Light" w:hAnsi="Calibri Light" w:cs="Tahoma"/>
          <w:sz w:val="22"/>
          <w:szCs w:val="22"/>
        </w:rPr>
        <w:t>pomalować szyb na biało</w:t>
      </w:r>
      <w:r w:rsidR="00EB6415">
        <w:rPr>
          <w:rFonts w:ascii="Calibri Light" w:hAnsi="Calibri Light" w:cs="Tahoma"/>
          <w:sz w:val="22"/>
          <w:szCs w:val="22"/>
        </w:rPr>
        <w:t xml:space="preserve"> dwukrotnie farbami emulsyjnymi </w:t>
      </w:r>
      <w:r w:rsidRPr="001F2F88">
        <w:rPr>
          <w:rFonts w:ascii="Calibri Light" w:hAnsi="Calibri Light" w:cs="Tahoma"/>
          <w:sz w:val="22"/>
          <w:szCs w:val="22"/>
        </w:rPr>
        <w:t>,</w:t>
      </w:r>
    </w:p>
    <w:p w:rsidR="006F2B72" w:rsidRPr="006F2B72" w:rsidRDefault="006F2B72" w:rsidP="001F2F88">
      <w:pPr>
        <w:pStyle w:val="Akapitzlist"/>
        <w:numPr>
          <w:ilvl w:val="0"/>
          <w:numId w:val="28"/>
        </w:numPr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wykonać wentylację szybu i maszynowni zgodnie z zaleceniami producenta windy</w:t>
      </w:r>
      <w:r w:rsidR="00702C20">
        <w:rPr>
          <w:rFonts w:ascii="Calibri Light" w:hAnsi="Calibri Light" w:cs="Calibri Light"/>
          <w:sz w:val="22"/>
          <w:szCs w:val="22"/>
        </w:rPr>
        <w:t>,</w:t>
      </w:r>
    </w:p>
    <w:p w:rsidR="006F2B72" w:rsidRPr="006F2B72" w:rsidRDefault="006F2B72" w:rsidP="00972413">
      <w:pPr>
        <w:pStyle w:val="Akapitzlist"/>
        <w:numPr>
          <w:ilvl w:val="0"/>
          <w:numId w:val="28"/>
        </w:numPr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zamontować oświetlenie zgodnie z wytycznymi producenta wind</w:t>
      </w:r>
      <w:r w:rsidR="00702C20">
        <w:rPr>
          <w:rFonts w:ascii="Calibri Light" w:hAnsi="Calibri Light" w:cs="Calibri Light"/>
          <w:sz w:val="22"/>
          <w:szCs w:val="22"/>
        </w:rPr>
        <w:t>,</w:t>
      </w:r>
    </w:p>
    <w:p w:rsidR="006F2B72" w:rsidRDefault="006F2B72" w:rsidP="00972413">
      <w:pPr>
        <w:pStyle w:val="Akapitzlist"/>
        <w:numPr>
          <w:ilvl w:val="0"/>
          <w:numId w:val="28"/>
        </w:numPr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wykonać konstrukcję windy  mocowaną zgodnie z zaleceniami</w:t>
      </w:r>
      <w:r w:rsidR="00702C20">
        <w:rPr>
          <w:rFonts w:ascii="Calibri Light" w:hAnsi="Calibri Light" w:cs="Calibri Light"/>
          <w:sz w:val="22"/>
          <w:szCs w:val="22"/>
        </w:rPr>
        <w:t xml:space="preserve"> i instrukcją producenta windy,</w:t>
      </w:r>
    </w:p>
    <w:p w:rsidR="006F2B72" w:rsidRDefault="006F2B72" w:rsidP="00972413">
      <w:pPr>
        <w:pStyle w:val="Tekstpodstawowy21"/>
        <w:numPr>
          <w:ilvl w:val="0"/>
          <w:numId w:val="28"/>
        </w:numPr>
        <w:ind w:left="709" w:hanging="283"/>
        <w:rPr>
          <w:rFonts w:ascii="Calibri Light" w:hAnsi="Calibri Light" w:cs="Calibri Light"/>
          <w:b w:val="0"/>
          <w:sz w:val="22"/>
          <w:szCs w:val="22"/>
        </w:rPr>
      </w:pPr>
      <w:r>
        <w:rPr>
          <w:rFonts w:ascii="Calibri Light" w:hAnsi="Calibri Light" w:cs="Calibri Light"/>
          <w:b w:val="0"/>
          <w:sz w:val="22"/>
          <w:szCs w:val="22"/>
        </w:rPr>
        <w:t>zainstalować nowy dźwig</w:t>
      </w:r>
      <w:r w:rsidRPr="001F683F">
        <w:rPr>
          <w:rFonts w:ascii="Calibri Light" w:hAnsi="Calibri Light" w:cs="Calibri Light"/>
          <w:b w:val="0"/>
          <w:sz w:val="22"/>
          <w:szCs w:val="22"/>
        </w:rPr>
        <w:t>,</w:t>
      </w:r>
    </w:p>
    <w:p w:rsidR="00D14EB2" w:rsidRDefault="00D14EB2" w:rsidP="00D14EB2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D14EB2" w:rsidRDefault="00D14EB2" w:rsidP="00D14EB2">
      <w:pPr>
        <w:pStyle w:val="Tekstpodstawowy21"/>
        <w:rPr>
          <w:rFonts w:ascii="Calibri Light" w:hAnsi="Calibri Light" w:cs="Calibri Light"/>
          <w:b w:val="0"/>
          <w:sz w:val="22"/>
          <w:szCs w:val="22"/>
        </w:rPr>
      </w:pPr>
    </w:p>
    <w:p w:rsidR="006D21D5" w:rsidRDefault="006D21D5" w:rsidP="00702C20">
      <w:pPr>
        <w:ind w:firstLine="284"/>
        <w:jc w:val="both"/>
        <w:rPr>
          <w:rStyle w:val="Pogrubienie"/>
          <w:rFonts w:ascii="Calibri Light" w:hAnsi="Calibri Light" w:cs="Calibri Light"/>
          <w:b/>
          <w:sz w:val="22"/>
          <w:szCs w:val="22"/>
        </w:rPr>
      </w:pPr>
    </w:p>
    <w:p w:rsidR="006F2B72" w:rsidRDefault="006F2B72" w:rsidP="00702C20">
      <w:pPr>
        <w:ind w:firstLine="284"/>
        <w:jc w:val="both"/>
        <w:rPr>
          <w:rStyle w:val="Pogrubienie"/>
          <w:rFonts w:ascii="Calibri Light" w:hAnsi="Calibri Light" w:cs="Calibri Light"/>
          <w:b/>
          <w:sz w:val="22"/>
          <w:szCs w:val="22"/>
        </w:rPr>
      </w:pPr>
      <w:r w:rsidRPr="006F2B72">
        <w:rPr>
          <w:rStyle w:val="Pogrubienie"/>
          <w:rFonts w:ascii="Calibri Light" w:hAnsi="Calibri Light" w:cs="Calibri Light"/>
          <w:b/>
          <w:sz w:val="22"/>
          <w:szCs w:val="22"/>
        </w:rPr>
        <w:t>Szyb – wymagania techniczne:</w:t>
      </w:r>
    </w:p>
    <w:p w:rsidR="006D21D5" w:rsidRPr="006F2B72" w:rsidRDefault="006D21D5" w:rsidP="00702C20">
      <w:pPr>
        <w:ind w:firstLine="284"/>
        <w:jc w:val="both"/>
        <w:rPr>
          <w:rStyle w:val="Pogrubienie"/>
          <w:rFonts w:ascii="Calibri Light" w:hAnsi="Calibri Light" w:cs="Calibri Light"/>
          <w:b/>
          <w:sz w:val="22"/>
          <w:szCs w:val="22"/>
        </w:rPr>
      </w:pPr>
    </w:p>
    <w:p w:rsidR="006F2B72" w:rsidRDefault="006F2B72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Ściany szybu muszą być gładkie, niepylące, pionowe i prostopadłe do siebie, pomalowane na biało</w:t>
      </w:r>
      <w:r w:rsidR="0067437B">
        <w:rPr>
          <w:rFonts w:ascii="Calibri Light" w:hAnsi="Calibri Light" w:cs="Calibri Light"/>
          <w:sz w:val="22"/>
          <w:szCs w:val="22"/>
        </w:rPr>
        <w:t xml:space="preserve"> farbą emulsyjną</w:t>
      </w:r>
      <w:r w:rsidRPr="006F2B72">
        <w:rPr>
          <w:rFonts w:ascii="Calibri Light" w:hAnsi="Calibri Light" w:cs="Calibri Light"/>
          <w:sz w:val="22"/>
          <w:szCs w:val="22"/>
        </w:rPr>
        <w:t xml:space="preserve">. </w:t>
      </w:r>
      <w:r w:rsidR="0067437B">
        <w:rPr>
          <w:rFonts w:ascii="Calibri Light" w:hAnsi="Calibri Light" w:cs="Calibri Light"/>
          <w:sz w:val="22"/>
          <w:szCs w:val="22"/>
        </w:rPr>
        <w:t>Maksymalne odchyłki ścian od pionu +/- 10 mm</w:t>
      </w:r>
      <w:r w:rsidR="00154FD0">
        <w:rPr>
          <w:rFonts w:ascii="Calibri Light" w:hAnsi="Calibri Light" w:cs="Calibri Light"/>
          <w:sz w:val="22"/>
          <w:szCs w:val="22"/>
        </w:rPr>
        <w:t xml:space="preserve"> </w:t>
      </w:r>
      <w:r w:rsidR="0067437B">
        <w:rPr>
          <w:rFonts w:ascii="Calibri Light" w:hAnsi="Calibri Light" w:cs="Calibri Light"/>
          <w:sz w:val="22"/>
          <w:szCs w:val="22"/>
        </w:rPr>
        <w:t xml:space="preserve">. </w:t>
      </w:r>
      <w:r w:rsidRPr="006F2B72">
        <w:rPr>
          <w:rFonts w:ascii="Calibri Light" w:hAnsi="Calibri Light" w:cs="Calibri Light"/>
          <w:sz w:val="22"/>
          <w:szCs w:val="22"/>
        </w:rPr>
        <w:t xml:space="preserve">Wymiary </w:t>
      </w:r>
      <w:r>
        <w:rPr>
          <w:rFonts w:ascii="Calibri Light" w:hAnsi="Calibri Light" w:cs="Calibri Light"/>
          <w:sz w:val="22"/>
          <w:szCs w:val="22"/>
        </w:rPr>
        <w:t xml:space="preserve">szybu </w:t>
      </w:r>
      <w:r w:rsidR="003A2FB0">
        <w:rPr>
          <w:rFonts w:ascii="Calibri Light" w:hAnsi="Calibri Light" w:cs="Calibri Light"/>
          <w:sz w:val="22"/>
          <w:szCs w:val="22"/>
        </w:rPr>
        <w:t xml:space="preserve">dodatkowo </w:t>
      </w:r>
      <w:r>
        <w:rPr>
          <w:rFonts w:ascii="Calibri Light" w:hAnsi="Calibri Light" w:cs="Calibri Light"/>
          <w:sz w:val="22"/>
          <w:szCs w:val="22"/>
        </w:rPr>
        <w:t xml:space="preserve">potwierdzić z dostawcą dźwigu. </w:t>
      </w:r>
    </w:p>
    <w:p w:rsidR="0067437B" w:rsidRPr="006F2B72" w:rsidRDefault="0067437B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Podszybie powinno być gładkie, poziome, nieprzepuszczalne wody, przygotowane pod podane obciążenia</w:t>
      </w:r>
      <w:r w:rsidR="001D6A4D">
        <w:rPr>
          <w:rFonts w:ascii="Calibri Light" w:hAnsi="Calibri Light" w:cs="Calibri Light"/>
          <w:sz w:val="22"/>
          <w:szCs w:val="22"/>
        </w:rPr>
        <w:t xml:space="preserve"> Części podziemna szybu wind</w:t>
      </w:r>
      <w:r w:rsidR="00BB2C94">
        <w:rPr>
          <w:rFonts w:ascii="Calibri Light" w:hAnsi="Calibri Light" w:cs="Calibri Light"/>
          <w:sz w:val="22"/>
          <w:szCs w:val="22"/>
        </w:rPr>
        <w:t>y</w:t>
      </w:r>
      <w:r w:rsidR="001D6A4D">
        <w:rPr>
          <w:rFonts w:ascii="Calibri Light" w:hAnsi="Calibri Light" w:cs="Calibri Light"/>
          <w:sz w:val="22"/>
          <w:szCs w:val="22"/>
        </w:rPr>
        <w:t xml:space="preserve"> wraz z płyt</w:t>
      </w:r>
      <w:r w:rsidR="00BB2C94">
        <w:rPr>
          <w:rFonts w:ascii="Calibri Light" w:hAnsi="Calibri Light" w:cs="Calibri Light"/>
          <w:sz w:val="22"/>
          <w:szCs w:val="22"/>
        </w:rPr>
        <w:t>ą</w:t>
      </w:r>
      <w:r w:rsidR="001D6A4D">
        <w:rPr>
          <w:rFonts w:ascii="Calibri Light" w:hAnsi="Calibri Light" w:cs="Calibri Light"/>
          <w:sz w:val="22"/>
          <w:szCs w:val="22"/>
        </w:rPr>
        <w:t xml:space="preserve"> fundamentową z Beton</w:t>
      </w:r>
      <w:r w:rsidR="00BB2C94">
        <w:rPr>
          <w:rFonts w:ascii="Calibri Light" w:hAnsi="Calibri Light" w:cs="Calibri Light"/>
          <w:sz w:val="22"/>
          <w:szCs w:val="22"/>
        </w:rPr>
        <w:t>u</w:t>
      </w:r>
      <w:r w:rsidR="001D6A4D">
        <w:rPr>
          <w:rFonts w:ascii="Calibri Light" w:hAnsi="Calibri Light" w:cs="Calibri Light"/>
          <w:sz w:val="22"/>
          <w:szCs w:val="22"/>
        </w:rPr>
        <w:t xml:space="preserve"> B-37 , W-10</w:t>
      </w:r>
      <w:r>
        <w:rPr>
          <w:rFonts w:ascii="Calibri Light" w:hAnsi="Calibri Light" w:cs="Calibri Light"/>
          <w:sz w:val="22"/>
          <w:szCs w:val="22"/>
        </w:rPr>
        <w:t xml:space="preserve">. </w:t>
      </w:r>
    </w:p>
    <w:p w:rsidR="006F2B72" w:rsidRPr="006F2B72" w:rsidRDefault="006F2B72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 xml:space="preserve">Oświetlenie w szybie zapewniające min. 50 </w:t>
      </w:r>
      <w:proofErr w:type="spellStart"/>
      <w:r w:rsidRPr="006F2B72">
        <w:rPr>
          <w:rFonts w:ascii="Calibri Light" w:hAnsi="Calibri Light" w:cs="Calibri Light"/>
          <w:sz w:val="22"/>
          <w:szCs w:val="22"/>
        </w:rPr>
        <w:t>luxów</w:t>
      </w:r>
      <w:proofErr w:type="spellEnd"/>
      <w:r w:rsidRPr="006F2B72">
        <w:rPr>
          <w:rFonts w:ascii="Calibri Light" w:hAnsi="Calibri Light" w:cs="Calibri Light"/>
          <w:sz w:val="22"/>
          <w:szCs w:val="22"/>
        </w:rPr>
        <w:t xml:space="preserve">, w maszynowni minimum 200 </w:t>
      </w:r>
      <w:proofErr w:type="spellStart"/>
      <w:r w:rsidRPr="006F2B72">
        <w:rPr>
          <w:rFonts w:ascii="Calibri Light" w:hAnsi="Calibri Light" w:cs="Calibri Light"/>
          <w:sz w:val="22"/>
          <w:szCs w:val="22"/>
        </w:rPr>
        <w:t>luxów</w:t>
      </w:r>
      <w:proofErr w:type="spellEnd"/>
      <w:r w:rsidRPr="006F2B72">
        <w:rPr>
          <w:rFonts w:ascii="Calibri Light" w:hAnsi="Calibri Light" w:cs="Calibri Light"/>
          <w:sz w:val="22"/>
          <w:szCs w:val="22"/>
        </w:rPr>
        <w:t xml:space="preserve">, na poziomie podłogi przed każdym przystankiem minimum 50 </w:t>
      </w:r>
      <w:proofErr w:type="spellStart"/>
      <w:r w:rsidRPr="006F2B72">
        <w:rPr>
          <w:rFonts w:ascii="Calibri Light" w:hAnsi="Calibri Light" w:cs="Calibri Light"/>
          <w:sz w:val="22"/>
          <w:szCs w:val="22"/>
        </w:rPr>
        <w:t>luxów</w:t>
      </w:r>
      <w:proofErr w:type="spellEnd"/>
      <w:r>
        <w:rPr>
          <w:rFonts w:ascii="Calibri Light" w:hAnsi="Calibri Light" w:cs="Calibri Light"/>
          <w:sz w:val="22"/>
          <w:szCs w:val="22"/>
        </w:rPr>
        <w:t>. Ostateczne wymagania potwierdzić z dostawcą dźwigu.</w:t>
      </w:r>
    </w:p>
    <w:p w:rsidR="006D52CD" w:rsidRDefault="006F2B72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F2B72">
        <w:rPr>
          <w:rFonts w:ascii="Calibri Light" w:hAnsi="Calibri Light" w:cs="Calibri Light"/>
          <w:sz w:val="22"/>
          <w:szCs w:val="22"/>
        </w:rPr>
        <w:t>Szyb i maszynownia muszą posiadać skuteczną wentylację grawitacyjną. Minimalny przekrój otw</w:t>
      </w:r>
      <w:r w:rsidR="0067437B">
        <w:rPr>
          <w:rFonts w:ascii="Calibri Light" w:hAnsi="Calibri Light" w:cs="Calibri Light"/>
          <w:sz w:val="22"/>
          <w:szCs w:val="22"/>
        </w:rPr>
        <w:t>oru wentylacyjnego 2</w:t>
      </w:r>
      <w:r w:rsidRPr="006F2B72">
        <w:rPr>
          <w:rFonts w:ascii="Calibri Light" w:hAnsi="Calibri Light" w:cs="Calibri Light"/>
          <w:sz w:val="22"/>
          <w:szCs w:val="22"/>
        </w:rPr>
        <w:t>% przekroju poprzecznego szybu</w:t>
      </w:r>
      <w:r>
        <w:rPr>
          <w:rFonts w:ascii="Calibri Light" w:hAnsi="Calibri Light" w:cs="Calibri Light"/>
          <w:sz w:val="22"/>
          <w:szCs w:val="22"/>
        </w:rPr>
        <w:t xml:space="preserve">. </w:t>
      </w:r>
      <w:r w:rsidR="0067437B">
        <w:rPr>
          <w:rFonts w:ascii="Calibri Light" w:hAnsi="Calibri Light" w:cs="Calibri Light"/>
          <w:sz w:val="22"/>
          <w:szCs w:val="22"/>
        </w:rPr>
        <w:t xml:space="preserve">Kanał wentylacyjny wyprowadzić na zewnątrz budynku i zabezpieczyć przed przedostawaniem się opadów. </w:t>
      </w:r>
      <w:r w:rsidR="007953BD">
        <w:rPr>
          <w:rFonts w:ascii="Calibri Light" w:hAnsi="Calibri Light" w:cs="Calibri Light"/>
          <w:sz w:val="22"/>
          <w:szCs w:val="22"/>
        </w:rPr>
        <w:t xml:space="preserve">Zaprojektowano kanał o przekroju 25*25 cm </w:t>
      </w:r>
      <w:r w:rsidR="00EF036B">
        <w:rPr>
          <w:rFonts w:ascii="Calibri Light" w:hAnsi="Calibri Light" w:cs="Calibri Light"/>
          <w:sz w:val="22"/>
          <w:szCs w:val="22"/>
        </w:rPr>
        <w:t>murowany</w:t>
      </w:r>
      <w:r w:rsidR="00154FD0">
        <w:rPr>
          <w:rFonts w:ascii="Calibri Light" w:hAnsi="Calibri Light" w:cs="Calibri Light"/>
          <w:sz w:val="22"/>
          <w:szCs w:val="22"/>
        </w:rPr>
        <w:t xml:space="preserve"> na płycie stropowej szybu windowego, komin wentylacyjny o wymiarach 50*50*95 cm murowany z </w:t>
      </w:r>
      <w:r w:rsidR="00EF036B">
        <w:rPr>
          <w:rFonts w:ascii="Calibri Light" w:hAnsi="Calibri Light" w:cs="Calibri Light"/>
          <w:sz w:val="22"/>
          <w:szCs w:val="22"/>
        </w:rPr>
        <w:t xml:space="preserve"> cegły pełnej palonej</w:t>
      </w:r>
      <w:r w:rsidR="00B54BB2">
        <w:rPr>
          <w:rFonts w:ascii="Calibri Light" w:hAnsi="Calibri Light" w:cs="Calibri Light"/>
          <w:sz w:val="22"/>
          <w:szCs w:val="22"/>
        </w:rPr>
        <w:t xml:space="preserve"> </w:t>
      </w:r>
      <w:r w:rsidR="00154FD0">
        <w:rPr>
          <w:rFonts w:ascii="Calibri Light" w:hAnsi="Calibri Light" w:cs="Calibri Light"/>
          <w:sz w:val="22"/>
          <w:szCs w:val="22"/>
        </w:rPr>
        <w:t xml:space="preserve">. </w:t>
      </w:r>
      <w:r w:rsidR="00B54BB2">
        <w:rPr>
          <w:rFonts w:ascii="Calibri Light" w:hAnsi="Calibri Light" w:cs="Calibri Light"/>
          <w:sz w:val="22"/>
          <w:szCs w:val="22"/>
        </w:rPr>
        <w:t xml:space="preserve"> Kratki wentylacyjne osadzić w ścianach pod </w:t>
      </w:r>
      <w:proofErr w:type="spellStart"/>
      <w:r w:rsidR="00B54BB2">
        <w:rPr>
          <w:rFonts w:ascii="Calibri Light" w:hAnsi="Calibri Light" w:cs="Calibri Light"/>
          <w:sz w:val="22"/>
          <w:szCs w:val="22"/>
        </w:rPr>
        <w:t>nakryw</w:t>
      </w:r>
      <w:r w:rsidR="00EF3703">
        <w:rPr>
          <w:rFonts w:ascii="Calibri Light" w:hAnsi="Calibri Light" w:cs="Calibri Light"/>
          <w:sz w:val="22"/>
          <w:szCs w:val="22"/>
        </w:rPr>
        <w:t>ą</w:t>
      </w:r>
      <w:proofErr w:type="spellEnd"/>
      <w:r w:rsidR="00B54BB2">
        <w:rPr>
          <w:rFonts w:ascii="Calibri Light" w:hAnsi="Calibri Light" w:cs="Calibri Light"/>
          <w:sz w:val="22"/>
          <w:szCs w:val="22"/>
        </w:rPr>
        <w:t xml:space="preserve">  betonow</w:t>
      </w:r>
      <w:r w:rsidR="00EF3703">
        <w:rPr>
          <w:rFonts w:ascii="Calibri Light" w:hAnsi="Calibri Light" w:cs="Calibri Light"/>
          <w:sz w:val="22"/>
          <w:szCs w:val="22"/>
        </w:rPr>
        <w:t>ą</w:t>
      </w:r>
      <w:r w:rsidR="00B54BB2">
        <w:rPr>
          <w:rFonts w:ascii="Calibri Light" w:hAnsi="Calibri Light" w:cs="Calibri Light"/>
          <w:sz w:val="22"/>
          <w:szCs w:val="22"/>
        </w:rPr>
        <w:t xml:space="preserve"> </w:t>
      </w:r>
      <w:r w:rsidR="00EF036B">
        <w:rPr>
          <w:rFonts w:ascii="Calibri Light" w:hAnsi="Calibri Light" w:cs="Calibri Light"/>
          <w:sz w:val="22"/>
          <w:szCs w:val="22"/>
        </w:rPr>
        <w:t xml:space="preserve">, </w:t>
      </w:r>
      <w:r w:rsidR="007953BD">
        <w:rPr>
          <w:rFonts w:ascii="Calibri Light" w:hAnsi="Calibri Light" w:cs="Calibri Light"/>
          <w:sz w:val="22"/>
          <w:szCs w:val="22"/>
        </w:rPr>
        <w:t>ocieplony</w:t>
      </w:r>
      <w:r w:rsidR="00EF036B">
        <w:rPr>
          <w:rFonts w:ascii="Calibri Light" w:hAnsi="Calibri Light" w:cs="Calibri Light"/>
          <w:sz w:val="22"/>
          <w:szCs w:val="22"/>
        </w:rPr>
        <w:t xml:space="preserve"> styropianem gr</w:t>
      </w:r>
      <w:r w:rsidR="00B54BB2">
        <w:rPr>
          <w:rFonts w:ascii="Calibri Light" w:hAnsi="Calibri Light" w:cs="Calibri Light"/>
          <w:sz w:val="22"/>
          <w:szCs w:val="22"/>
        </w:rPr>
        <w:t>.</w:t>
      </w:r>
      <w:r w:rsidR="00EF036B">
        <w:rPr>
          <w:rFonts w:ascii="Calibri Light" w:hAnsi="Calibri Light" w:cs="Calibri Light"/>
          <w:sz w:val="22"/>
          <w:szCs w:val="22"/>
        </w:rPr>
        <w:t xml:space="preserve"> 5 cm z wyprawą </w:t>
      </w:r>
      <w:r w:rsidR="00EF3703">
        <w:rPr>
          <w:rFonts w:ascii="Calibri Light" w:hAnsi="Calibri Light" w:cs="Calibri Light"/>
          <w:sz w:val="22"/>
          <w:szCs w:val="22"/>
        </w:rPr>
        <w:lastRenderedPageBreak/>
        <w:t xml:space="preserve">cienkowarstwową </w:t>
      </w:r>
      <w:r w:rsidR="00EF036B">
        <w:rPr>
          <w:rFonts w:ascii="Calibri Light" w:hAnsi="Calibri Light" w:cs="Calibri Light"/>
          <w:sz w:val="22"/>
          <w:szCs w:val="22"/>
        </w:rPr>
        <w:t xml:space="preserve">z tynku </w:t>
      </w:r>
      <w:r w:rsidR="00C1247C">
        <w:rPr>
          <w:rFonts w:ascii="Calibri Light" w:hAnsi="Calibri Light" w:cs="Calibri Light"/>
          <w:sz w:val="22"/>
          <w:szCs w:val="22"/>
        </w:rPr>
        <w:t xml:space="preserve">silikonowego . Nakrywa kominowa  betonowa </w:t>
      </w:r>
      <w:r w:rsidR="006D52CD">
        <w:rPr>
          <w:rFonts w:ascii="Calibri Light" w:hAnsi="Calibri Light" w:cs="Calibri Light"/>
          <w:sz w:val="22"/>
          <w:szCs w:val="22"/>
        </w:rPr>
        <w:t xml:space="preserve">( B25) o wymiarach </w:t>
      </w:r>
      <w:r w:rsidR="00C1247C">
        <w:rPr>
          <w:rFonts w:ascii="Calibri Light" w:hAnsi="Calibri Light" w:cs="Calibri Light"/>
          <w:sz w:val="22"/>
          <w:szCs w:val="22"/>
        </w:rPr>
        <w:t>75*75 cm</w:t>
      </w:r>
      <w:r w:rsidR="00B54BB2">
        <w:rPr>
          <w:rFonts w:ascii="Calibri Light" w:hAnsi="Calibri Light" w:cs="Calibri Light"/>
          <w:sz w:val="22"/>
          <w:szCs w:val="22"/>
        </w:rPr>
        <w:t xml:space="preserve">  z kapinosem </w:t>
      </w:r>
      <w:r w:rsidR="007953BD">
        <w:rPr>
          <w:rFonts w:ascii="Calibri Light" w:hAnsi="Calibri Light" w:cs="Calibri Light"/>
          <w:sz w:val="22"/>
          <w:szCs w:val="22"/>
        </w:rPr>
        <w:t xml:space="preserve">. </w:t>
      </w:r>
    </w:p>
    <w:p w:rsidR="002E0DD2" w:rsidRPr="002E0DD2" w:rsidRDefault="0067437B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 nadszybiu osadzić hak montażowy o podanej nośności. Haki nie powinny zaniżać nadszybia o więcej niż 80 mm</w:t>
      </w:r>
      <w:r w:rsidR="00561EF7">
        <w:rPr>
          <w:rFonts w:ascii="Calibri Light" w:hAnsi="Calibri Light" w:cs="Calibri Light"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>.</w:t>
      </w:r>
    </w:p>
    <w:p w:rsidR="0067437B" w:rsidRDefault="0067437B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Po zamontowaniu wszystkich drzwi przystankowych szczeliny pomiędzy ościeżnicami drzwi a ścianą należy wypełnić na całej głębokości pod nadzorem montera dźwigowego.</w:t>
      </w:r>
    </w:p>
    <w:p w:rsidR="0067437B" w:rsidRDefault="0067437B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 szybie musi być zapewniona temperatura od +5</w:t>
      </w:r>
      <w:r w:rsidRPr="0067437B">
        <w:rPr>
          <w:rFonts w:ascii="Calibri Light" w:hAnsi="Calibri Light" w:cs="Calibri Light"/>
          <w:sz w:val="22"/>
          <w:szCs w:val="22"/>
          <w:vertAlign w:val="superscript"/>
        </w:rPr>
        <w:t xml:space="preserve"> </w:t>
      </w:r>
      <w:proofErr w:type="spellStart"/>
      <w:r>
        <w:rPr>
          <w:rFonts w:ascii="Calibri Light" w:hAnsi="Calibri Light" w:cs="Calibri Light"/>
          <w:sz w:val="22"/>
          <w:szCs w:val="22"/>
          <w:vertAlign w:val="superscript"/>
        </w:rPr>
        <w:t>o</w:t>
      </w:r>
      <w:r>
        <w:rPr>
          <w:rFonts w:ascii="Calibri Light" w:hAnsi="Calibri Light" w:cs="Calibri Light"/>
          <w:sz w:val="22"/>
          <w:szCs w:val="22"/>
        </w:rPr>
        <w:t>C</w:t>
      </w:r>
      <w:proofErr w:type="spellEnd"/>
      <w:r>
        <w:rPr>
          <w:rFonts w:ascii="Calibri Light" w:hAnsi="Calibri Light" w:cs="Calibri Light"/>
          <w:sz w:val="22"/>
          <w:szCs w:val="22"/>
        </w:rPr>
        <w:t xml:space="preserve"> do +40</w:t>
      </w:r>
      <w:r>
        <w:rPr>
          <w:rFonts w:ascii="Calibri Light" w:hAnsi="Calibri Light" w:cs="Calibri Light"/>
          <w:sz w:val="22"/>
          <w:szCs w:val="22"/>
          <w:vertAlign w:val="superscript"/>
        </w:rPr>
        <w:t>o</w:t>
      </w:r>
      <w:r>
        <w:rPr>
          <w:rFonts w:ascii="Calibri Light" w:hAnsi="Calibri Light" w:cs="Calibri Light"/>
          <w:sz w:val="22"/>
          <w:szCs w:val="22"/>
        </w:rPr>
        <w:t>C. Szyb nie może być ogrzewany gorącą wodą lub parą, a elementy regulacyjne muszą być umieszczone poza szybem.</w:t>
      </w:r>
    </w:p>
    <w:p w:rsidR="00677593" w:rsidRPr="00677593" w:rsidRDefault="00677593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 w:rsidRPr="006F2B72">
        <w:rPr>
          <w:rFonts w:ascii="Calibri Light" w:hAnsi="Calibri Light" w:cs="Calibri Light"/>
          <w:b/>
          <w:sz w:val="22"/>
          <w:szCs w:val="22"/>
          <w:u w:val="single"/>
        </w:rPr>
        <w:t xml:space="preserve">Ostateczne wymagania </w:t>
      </w:r>
      <w:r>
        <w:rPr>
          <w:rFonts w:ascii="Calibri Light" w:hAnsi="Calibri Light" w:cs="Calibri Light"/>
          <w:b/>
          <w:sz w:val="22"/>
          <w:szCs w:val="22"/>
          <w:u w:val="single"/>
        </w:rPr>
        <w:t xml:space="preserve">dla szybu </w:t>
      </w:r>
      <w:r w:rsidRPr="006F2B72">
        <w:rPr>
          <w:rFonts w:ascii="Calibri Light" w:hAnsi="Calibri Light" w:cs="Calibri Light"/>
          <w:b/>
          <w:sz w:val="22"/>
          <w:szCs w:val="22"/>
          <w:u w:val="single"/>
        </w:rPr>
        <w:t>potwierdzić z dostawcą dźwigu.</w:t>
      </w:r>
      <w:r>
        <w:rPr>
          <w:rFonts w:ascii="Calibri Light" w:hAnsi="Calibri Light" w:cs="Calibri Light"/>
          <w:b/>
          <w:sz w:val="22"/>
          <w:szCs w:val="22"/>
          <w:u w:val="single"/>
        </w:rPr>
        <w:t xml:space="preserve"> Z uwagi na to, że w zależności od wyboru dostawcy wymagania dla szybu mogą się różnić.</w:t>
      </w:r>
    </w:p>
    <w:p w:rsidR="00EF3703" w:rsidRDefault="00EF3703" w:rsidP="006D21D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Ściany szybu ocieplone styropianem tak jak ściany budynku Polikliniki – wg projektu termomodernizacji </w:t>
      </w:r>
    </w:p>
    <w:p w:rsidR="006D21D5" w:rsidRDefault="00677593" w:rsidP="00273903">
      <w:pPr>
        <w:pStyle w:val="Akapitzlist"/>
        <w:numPr>
          <w:ilvl w:val="0"/>
          <w:numId w:val="29"/>
        </w:numPr>
        <w:suppressAutoHyphens w:val="0"/>
        <w:spacing w:line="360" w:lineRule="auto"/>
        <w:ind w:right="301"/>
        <w:jc w:val="both"/>
      </w:pPr>
      <w:r w:rsidRPr="00561EF7">
        <w:rPr>
          <w:rFonts w:ascii="Calibri Light" w:hAnsi="Calibri Light" w:cs="Calibri Light"/>
          <w:sz w:val="22"/>
          <w:szCs w:val="22"/>
        </w:rPr>
        <w:t>Płyta stropowa nad szybem ocieplona styrop</w:t>
      </w:r>
      <w:r w:rsidR="00655EF5" w:rsidRPr="00561EF7">
        <w:rPr>
          <w:rFonts w:ascii="Calibri Light" w:hAnsi="Calibri Light" w:cs="Calibri Light"/>
          <w:sz w:val="22"/>
          <w:szCs w:val="22"/>
        </w:rPr>
        <w:t>ap</w:t>
      </w:r>
      <w:r w:rsidR="00F13A54">
        <w:rPr>
          <w:rFonts w:ascii="Calibri Light" w:hAnsi="Calibri Light" w:cs="Calibri Light"/>
          <w:sz w:val="22"/>
          <w:szCs w:val="22"/>
        </w:rPr>
        <w:t>ą</w:t>
      </w:r>
      <w:r w:rsidR="00655EF5" w:rsidRPr="00561EF7">
        <w:rPr>
          <w:rFonts w:ascii="Calibri Light" w:hAnsi="Calibri Light" w:cs="Calibri Light"/>
          <w:sz w:val="22"/>
          <w:szCs w:val="22"/>
        </w:rPr>
        <w:t xml:space="preserve"> </w:t>
      </w:r>
      <w:r w:rsidRPr="00561EF7">
        <w:rPr>
          <w:rFonts w:ascii="Calibri Light" w:hAnsi="Calibri Light" w:cs="Calibri Light"/>
          <w:sz w:val="22"/>
          <w:szCs w:val="22"/>
        </w:rPr>
        <w:t xml:space="preserve"> gr</w:t>
      </w:r>
      <w:r w:rsidR="00655EF5" w:rsidRPr="00561EF7">
        <w:rPr>
          <w:rFonts w:ascii="Calibri Light" w:hAnsi="Calibri Light" w:cs="Calibri Light"/>
          <w:sz w:val="22"/>
          <w:szCs w:val="22"/>
        </w:rPr>
        <w:t>.</w:t>
      </w:r>
      <w:r w:rsidRPr="00561EF7">
        <w:rPr>
          <w:rFonts w:ascii="Calibri Light" w:hAnsi="Calibri Light" w:cs="Calibri Light"/>
          <w:sz w:val="22"/>
          <w:szCs w:val="22"/>
        </w:rPr>
        <w:t xml:space="preserve"> 20 cm o współczynniku przewodzenia ciepła λ-0,035 W/m</w:t>
      </w:r>
      <w:r w:rsidRPr="00561EF7">
        <w:rPr>
          <w:rFonts w:ascii="Calibri Light" w:hAnsi="Calibri Light" w:cs="Calibri Light"/>
          <w:sz w:val="22"/>
          <w:szCs w:val="22"/>
          <w:vertAlign w:val="superscript"/>
        </w:rPr>
        <w:t>2</w:t>
      </w:r>
      <w:r w:rsidRPr="00561EF7">
        <w:rPr>
          <w:rFonts w:ascii="Calibri Light" w:hAnsi="Calibri Light" w:cs="Calibri Light"/>
          <w:sz w:val="22"/>
          <w:szCs w:val="22"/>
        </w:rPr>
        <w:t>K</w:t>
      </w:r>
      <w:r w:rsidR="00655EF5" w:rsidRPr="00561EF7">
        <w:rPr>
          <w:rFonts w:ascii="Calibri Light" w:hAnsi="Calibri Light" w:cs="Calibri Light"/>
          <w:sz w:val="22"/>
          <w:szCs w:val="22"/>
        </w:rPr>
        <w:t>. Całość pokryta dwukrotnie papą termozgrzewalną. Kraw</w:t>
      </w:r>
      <w:r w:rsidR="00273903" w:rsidRPr="00561EF7">
        <w:rPr>
          <w:rFonts w:ascii="Calibri Light" w:hAnsi="Calibri Light" w:cs="Calibri Light"/>
          <w:sz w:val="22"/>
          <w:szCs w:val="22"/>
        </w:rPr>
        <w:t>ę</w:t>
      </w:r>
      <w:r w:rsidR="00655EF5" w:rsidRPr="00561EF7">
        <w:rPr>
          <w:rFonts w:ascii="Calibri Light" w:hAnsi="Calibri Light" w:cs="Calibri Light"/>
          <w:sz w:val="22"/>
          <w:szCs w:val="22"/>
        </w:rPr>
        <w:t xml:space="preserve">dzie </w:t>
      </w:r>
      <w:r w:rsidR="00273903" w:rsidRPr="00561EF7">
        <w:rPr>
          <w:rFonts w:ascii="Calibri Light" w:hAnsi="Calibri Light" w:cs="Calibri Light"/>
          <w:sz w:val="22"/>
          <w:szCs w:val="22"/>
        </w:rPr>
        <w:t>stropodachu</w:t>
      </w:r>
      <w:r w:rsidR="00655EF5" w:rsidRPr="00561EF7">
        <w:rPr>
          <w:rFonts w:ascii="Calibri Light" w:hAnsi="Calibri Light" w:cs="Calibri Light"/>
          <w:sz w:val="22"/>
          <w:szCs w:val="22"/>
        </w:rPr>
        <w:t xml:space="preserve"> obłożyć krawędziakami dostosowanymi do grubości ocieplenia</w:t>
      </w:r>
      <w:r w:rsidR="00273903" w:rsidRPr="00561EF7">
        <w:rPr>
          <w:rFonts w:ascii="Calibri Light" w:hAnsi="Calibri Light" w:cs="Calibri Light"/>
          <w:sz w:val="22"/>
          <w:szCs w:val="22"/>
        </w:rPr>
        <w:t>. Poniżej podano przykładowe rozwiązanie</w:t>
      </w:r>
      <w:r w:rsidR="00561EF7" w:rsidRPr="00561EF7">
        <w:rPr>
          <w:rFonts w:ascii="Calibri Light" w:hAnsi="Calibri Light" w:cs="Calibri Light"/>
          <w:sz w:val="22"/>
          <w:szCs w:val="22"/>
        </w:rPr>
        <w:t xml:space="preserve"> krawędzi stropodachu </w:t>
      </w:r>
      <w:r w:rsidR="00273903" w:rsidRPr="00561EF7">
        <w:rPr>
          <w:rFonts w:ascii="Calibri Light" w:hAnsi="Calibri Light" w:cs="Calibri Light"/>
          <w:sz w:val="22"/>
          <w:szCs w:val="22"/>
        </w:rPr>
        <w:t xml:space="preserve"> :</w:t>
      </w:r>
    </w:p>
    <w:p w:rsidR="00273903" w:rsidRDefault="00273903" w:rsidP="00273903"/>
    <w:p w:rsidR="00273903" w:rsidRPr="00C009CD" w:rsidRDefault="00273903" w:rsidP="008841F5">
      <w:pPr>
        <w:ind w:firstLine="142"/>
        <w:rPr>
          <w:rFonts w:ascii="Calibri Light" w:hAnsi="Calibri Light"/>
          <w:i/>
          <w:sz w:val="28"/>
          <w:szCs w:val="28"/>
          <w:lang w:eastAsia="pl-PL"/>
        </w:rPr>
      </w:pPr>
      <w:r w:rsidRPr="00C009CD">
        <w:rPr>
          <w:rFonts w:ascii="Calibri Light" w:hAnsi="Calibri Light"/>
          <w:i/>
          <w:sz w:val="28"/>
          <w:szCs w:val="28"/>
          <w:lang w:eastAsia="pl-PL"/>
        </w:rPr>
        <w:t xml:space="preserve">Przykładowe wykończenie krawędzi stropodachu windy </w:t>
      </w:r>
      <w:r w:rsidR="006D5D47" w:rsidRPr="00C009CD">
        <w:rPr>
          <w:rFonts w:ascii="Calibri Light" w:hAnsi="Calibri Light"/>
          <w:i/>
          <w:sz w:val="28"/>
          <w:szCs w:val="28"/>
          <w:lang w:eastAsia="pl-PL"/>
        </w:rPr>
        <w:t>:</w:t>
      </w:r>
    </w:p>
    <w:p w:rsidR="00273903" w:rsidRPr="00C009CD" w:rsidRDefault="00273903" w:rsidP="00273903">
      <w:pPr>
        <w:shd w:val="clear" w:color="auto" w:fill="FFFFFF"/>
        <w:jc w:val="center"/>
        <w:outlineLvl w:val="1"/>
        <w:rPr>
          <w:rFonts w:ascii="Calibri Light" w:hAnsi="Calibri Light"/>
          <w:b/>
          <w:bCs/>
          <w:i/>
          <w:iCs/>
          <w:color w:val="000000"/>
          <w:sz w:val="27"/>
          <w:szCs w:val="27"/>
          <w:lang w:eastAsia="pl-PL"/>
        </w:rPr>
      </w:pPr>
    </w:p>
    <w:p w:rsidR="00273903" w:rsidRPr="00C009CD" w:rsidRDefault="00273903" w:rsidP="008841F5">
      <w:pPr>
        <w:ind w:left="709"/>
        <w:rPr>
          <w:rFonts w:ascii="Calibri Light" w:hAnsi="Calibri Light"/>
          <w:sz w:val="24"/>
          <w:szCs w:val="24"/>
          <w:lang w:eastAsia="pl-PL"/>
        </w:rPr>
      </w:pPr>
      <w:r w:rsidRPr="00C009CD">
        <w:rPr>
          <w:rFonts w:ascii="Calibri Light" w:hAnsi="Calibri Light"/>
          <w:noProof/>
          <w:sz w:val="24"/>
          <w:szCs w:val="24"/>
          <w:lang w:eastAsia="pl-PL"/>
        </w:rPr>
        <w:drawing>
          <wp:inline distT="0" distB="0" distL="0" distR="0">
            <wp:extent cx="4572000" cy="2486025"/>
            <wp:effectExtent l="19050" t="0" r="0" b="0"/>
            <wp:docPr id="6" name="Obraz 5" descr="Obróbka krawędzi d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róbka krawędzi dach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9CD">
        <w:rPr>
          <w:rFonts w:ascii="Calibri Light" w:hAnsi="Calibri Light"/>
          <w:color w:val="000000"/>
          <w:sz w:val="27"/>
          <w:szCs w:val="27"/>
          <w:lang w:eastAsia="pl-PL"/>
        </w:rPr>
        <w:br/>
      </w:r>
    </w:p>
    <w:p w:rsidR="00273903" w:rsidRPr="00C009CD" w:rsidRDefault="00273903" w:rsidP="008841F5">
      <w:pPr>
        <w:shd w:val="clear" w:color="auto" w:fill="FFFFFF"/>
        <w:ind w:left="709"/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</w:pP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t>1. Impregnat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2. Paroizolacją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3. Styropapa oklejona papą podkładową - izolacja termiczna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4. Papa termozgrzewalna (warstwa wierzchnia)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5. Krawędziak impregnowany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6. Obróbka blacharska (wiatrówka)</w:t>
      </w:r>
      <w:r w:rsidRPr="00C009CD">
        <w:rPr>
          <w:rFonts w:ascii="Calibri Light" w:hAnsi="Calibri Light"/>
          <w:i/>
          <w:iCs/>
          <w:color w:val="000000"/>
          <w:sz w:val="22"/>
          <w:szCs w:val="22"/>
          <w:lang w:eastAsia="pl-PL"/>
        </w:rPr>
        <w:br/>
        <w:t>7. Łącznik mechaniczny 4szt/m²</w:t>
      </w:r>
    </w:p>
    <w:p w:rsidR="00273903" w:rsidRDefault="00273903" w:rsidP="00273903"/>
    <w:p w:rsidR="00C009CD" w:rsidRDefault="00C009CD">
      <w:pPr>
        <w:suppressAutoHyphens w:val="0"/>
        <w:spacing w:after="200" w:line="276" w:lineRule="auto"/>
        <w:rPr>
          <w:rStyle w:val="Pogrubienie"/>
          <w:rFonts w:ascii="Calibri Light" w:hAnsi="Calibri Light" w:cs="Calibri Light"/>
          <w:b/>
          <w:bCs w:val="0"/>
          <w:sz w:val="22"/>
          <w:szCs w:val="22"/>
          <w:lang w:eastAsia="pl-PL"/>
        </w:rPr>
      </w:pPr>
      <w:r>
        <w:rPr>
          <w:rStyle w:val="Pogrubienie"/>
          <w:rFonts w:ascii="Calibri Light" w:hAnsi="Calibri Light" w:cs="Calibri Light"/>
          <w:b/>
          <w:sz w:val="22"/>
          <w:szCs w:val="22"/>
        </w:rPr>
        <w:br w:type="page"/>
      </w:r>
    </w:p>
    <w:p w:rsidR="006F2B72" w:rsidRDefault="006F2B72" w:rsidP="005911C5">
      <w:pPr>
        <w:pStyle w:val="tekst"/>
        <w:spacing w:after="0" w:line="240" w:lineRule="auto"/>
        <w:ind w:left="284" w:right="301" w:firstLine="0"/>
        <w:rPr>
          <w:rStyle w:val="Pogrubienie"/>
          <w:rFonts w:ascii="Calibri Light" w:hAnsi="Calibri Light" w:cs="Calibri Light"/>
          <w:b/>
          <w:sz w:val="22"/>
          <w:szCs w:val="22"/>
        </w:rPr>
      </w:pPr>
      <w:r w:rsidRPr="006F2B72">
        <w:rPr>
          <w:rStyle w:val="Pogrubienie"/>
          <w:rFonts w:ascii="Calibri Light" w:hAnsi="Calibri Light" w:cs="Calibri Light"/>
          <w:b/>
          <w:sz w:val="22"/>
          <w:szCs w:val="22"/>
        </w:rPr>
        <w:lastRenderedPageBreak/>
        <w:t>Winda – podstawowe dane techniczne:</w:t>
      </w:r>
    </w:p>
    <w:p w:rsidR="00F13A54" w:rsidRPr="006F2B72" w:rsidRDefault="00F13A54" w:rsidP="005911C5">
      <w:pPr>
        <w:pStyle w:val="tekst"/>
        <w:spacing w:after="0" w:line="240" w:lineRule="auto"/>
        <w:ind w:left="284" w:right="301" w:firstLine="0"/>
        <w:rPr>
          <w:rFonts w:ascii="Calibri Light" w:hAnsi="Calibri Light" w:cs="Calibri Light"/>
          <w:b/>
          <w:sz w:val="22"/>
          <w:szCs w:val="22"/>
        </w:rPr>
      </w:pPr>
    </w:p>
    <w:p w:rsidR="006F2B72" w:rsidRPr="00841D34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Style w:val="Pogrubienie"/>
          <w:rFonts w:ascii="Calibri Light" w:hAnsi="Calibri Light" w:cs="Calibri Light"/>
          <w:bCs w:val="0"/>
          <w:sz w:val="22"/>
          <w:szCs w:val="22"/>
        </w:rPr>
      </w:pPr>
      <w:r w:rsidRPr="00841D34">
        <w:rPr>
          <w:rStyle w:val="Pogrubienie"/>
          <w:rFonts w:ascii="Calibri Light" w:hAnsi="Calibri Light" w:cs="Calibri Light"/>
          <w:sz w:val="22"/>
          <w:szCs w:val="22"/>
        </w:rPr>
        <w:t>osobowy, przystosowany do transportu osób niepełnosprawnych na wózkach inwalidzkich</w:t>
      </w:r>
    </w:p>
    <w:p w:rsidR="006F2B72" w:rsidRPr="00841D34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1D34">
        <w:rPr>
          <w:rStyle w:val="Pogrubienie"/>
          <w:rFonts w:ascii="Calibri Light" w:hAnsi="Calibri Light" w:cs="Calibri Light"/>
          <w:sz w:val="22"/>
          <w:szCs w:val="22"/>
        </w:rPr>
        <w:t xml:space="preserve">udźwig </w:t>
      </w:r>
      <w:r w:rsidR="00841D34" w:rsidRPr="00841D34">
        <w:rPr>
          <w:rStyle w:val="Pogrubienie"/>
          <w:rFonts w:ascii="Calibri Light" w:hAnsi="Calibri Light" w:cs="Calibri Light"/>
          <w:sz w:val="22"/>
          <w:szCs w:val="22"/>
        </w:rPr>
        <w:t>630</w:t>
      </w:r>
      <w:r w:rsidRPr="00841D34">
        <w:rPr>
          <w:rStyle w:val="Pogrubienie"/>
          <w:rFonts w:ascii="Calibri Light" w:hAnsi="Calibri Light" w:cs="Calibri Light"/>
          <w:sz w:val="22"/>
          <w:szCs w:val="22"/>
        </w:rPr>
        <w:t xml:space="preserve"> kg/</w:t>
      </w:r>
      <w:r w:rsidR="00841D34" w:rsidRPr="00841D34">
        <w:rPr>
          <w:rStyle w:val="Pogrubienie"/>
          <w:rFonts w:ascii="Calibri Light" w:hAnsi="Calibri Light" w:cs="Calibri Light"/>
          <w:sz w:val="22"/>
          <w:szCs w:val="22"/>
        </w:rPr>
        <w:t>8</w:t>
      </w:r>
      <w:r w:rsidRPr="00841D34">
        <w:rPr>
          <w:rStyle w:val="Pogrubienie"/>
          <w:rFonts w:ascii="Calibri Light" w:hAnsi="Calibri Light" w:cs="Calibri Light"/>
          <w:sz w:val="22"/>
          <w:szCs w:val="22"/>
        </w:rPr>
        <w:t xml:space="preserve"> osób</w:t>
      </w:r>
    </w:p>
    <w:p w:rsidR="006F2B72" w:rsidRPr="00841D34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1D34">
        <w:rPr>
          <w:rStyle w:val="Pogrubienie"/>
          <w:rFonts w:ascii="Calibri Light" w:hAnsi="Calibri Light" w:cs="Calibri Light"/>
          <w:sz w:val="22"/>
          <w:szCs w:val="22"/>
        </w:rPr>
        <w:t>napęd:</w:t>
      </w:r>
      <w:r w:rsidRPr="00841D34">
        <w:rPr>
          <w:rFonts w:ascii="Calibri Light" w:hAnsi="Calibri Light" w:cs="Calibri Light"/>
          <w:sz w:val="22"/>
          <w:szCs w:val="22"/>
        </w:rPr>
        <w:t xml:space="preserve"> </w:t>
      </w:r>
      <w:r w:rsidR="00841D34" w:rsidRPr="00841D34">
        <w:rPr>
          <w:rFonts w:ascii="Calibri Light" w:hAnsi="Calibri Light" w:cs="Calibri Light"/>
          <w:sz w:val="22"/>
          <w:szCs w:val="22"/>
        </w:rPr>
        <w:t>hydrauliczny</w:t>
      </w:r>
    </w:p>
    <w:p w:rsidR="006F2B72" w:rsidRPr="008409C6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Style w:val="Pogrubienie"/>
          <w:rFonts w:ascii="Calibri Light" w:hAnsi="Calibri Light" w:cs="Calibri Light"/>
          <w:sz w:val="22"/>
          <w:szCs w:val="22"/>
        </w:rPr>
        <w:t>prędkość jazdy:</w:t>
      </w:r>
      <w:r w:rsidRPr="008409C6">
        <w:rPr>
          <w:rFonts w:ascii="Calibri Light" w:hAnsi="Calibri Light" w:cs="Calibri Light"/>
          <w:sz w:val="22"/>
          <w:szCs w:val="22"/>
        </w:rPr>
        <w:t> 0,63 m/s</w:t>
      </w:r>
    </w:p>
    <w:p w:rsidR="006F2B72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liczba przystanków/dojść: 4/4</w:t>
      </w:r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drzwi kabinowe teleskopowe prawe automatyczne 90x 200 cm</w:t>
      </w:r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drzwi szybowe automatyczne teleskopowe prawe 2 o wym. 90 x 200 cm</w:t>
      </w:r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Odporność ogniowa E120, EW 60 (WN81-59)</w:t>
      </w:r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Kaseta wezwań X02 – ze stali nierdzewnej, szczotkowanej</w:t>
      </w:r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Przyciski z oznaczeniami pięter w panelu dyspozycji w kabinie z oznaczeniami </w:t>
      </w:r>
      <w:proofErr w:type="spellStart"/>
      <w:r>
        <w:rPr>
          <w:rFonts w:ascii="Calibri Light" w:hAnsi="Calibri Light" w:cs="Calibri Light"/>
          <w:sz w:val="22"/>
          <w:szCs w:val="22"/>
        </w:rPr>
        <w:t>Braille’a</w:t>
      </w:r>
      <w:proofErr w:type="spellEnd"/>
    </w:p>
    <w:p w:rsid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Minimalne wymiary szybu: 1,55 x 1,75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Podszybie 1,10 m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Nadszybie 3,40 m</w:t>
      </w:r>
    </w:p>
    <w:p w:rsidR="006F2B72" w:rsidRPr="008409C6" w:rsidRDefault="006F2B72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wysokość podnoszenia: 9,70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Maszynownia boczna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Zasilanie trójfazowe 400V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Zabezpieczenie drzwi przed zamkniecie: Kurtyna 2D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Zabezpieczenie termiczne silnika i system dwustronnej komunikacji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Układ automatycznego awaryjnego zjazdu na najbliższy przystanek i otwarcie drzwi kabinowych i szybowych w przypadku zaniku napięcia – automatyczne</w:t>
      </w:r>
    </w:p>
    <w:p w:rsidR="008409C6" w:rsidRPr="008409C6" w:rsidRDefault="008409C6" w:rsidP="00F13A54">
      <w:pPr>
        <w:numPr>
          <w:ilvl w:val="0"/>
          <w:numId w:val="30"/>
        </w:numPr>
        <w:suppressAutoHyphens w:val="0"/>
        <w:spacing w:line="276" w:lineRule="auto"/>
        <w:ind w:right="301"/>
        <w:jc w:val="both"/>
        <w:rPr>
          <w:rFonts w:ascii="Calibri Light" w:hAnsi="Calibri Light" w:cs="Calibri Light"/>
          <w:sz w:val="22"/>
          <w:szCs w:val="22"/>
        </w:rPr>
      </w:pPr>
      <w:r w:rsidRPr="008409C6">
        <w:rPr>
          <w:rFonts w:ascii="Calibri Light" w:hAnsi="Calibri Light" w:cs="Calibri Light"/>
          <w:sz w:val="22"/>
          <w:szCs w:val="22"/>
        </w:rPr>
        <w:t>Zjazd pożarowy na zadany przystanek</w:t>
      </w:r>
    </w:p>
    <w:p w:rsidR="008409C6" w:rsidRDefault="008409C6" w:rsidP="008409C6">
      <w:pPr>
        <w:suppressAutoHyphens w:val="0"/>
        <w:ind w:left="720" w:right="301"/>
        <w:jc w:val="both"/>
        <w:rPr>
          <w:rFonts w:ascii="Calibri Light" w:hAnsi="Calibri Light" w:cs="Calibri Light"/>
          <w:sz w:val="22"/>
          <w:szCs w:val="22"/>
          <w:highlight w:val="yellow"/>
        </w:rPr>
      </w:pPr>
    </w:p>
    <w:p w:rsidR="00D14EB2" w:rsidRPr="005F18F2" w:rsidRDefault="00D14EB2" w:rsidP="008409C6">
      <w:pPr>
        <w:suppressAutoHyphens w:val="0"/>
        <w:ind w:left="720" w:right="301"/>
        <w:jc w:val="both"/>
        <w:rPr>
          <w:rFonts w:ascii="Calibri Light" w:hAnsi="Calibri Light" w:cs="Calibri Light"/>
          <w:sz w:val="22"/>
          <w:szCs w:val="22"/>
          <w:highlight w:val="yellow"/>
        </w:rPr>
      </w:pPr>
    </w:p>
    <w:p w:rsidR="005911C5" w:rsidRPr="00D36D44" w:rsidRDefault="00D36D44" w:rsidP="005911C5">
      <w:pPr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3</w:t>
      </w:r>
      <w:r w:rsidR="005911C5" w:rsidRPr="00D36D44">
        <w:rPr>
          <w:rFonts w:ascii="Calibri Light" w:hAnsi="Calibri Light" w:cs="Calibri Light"/>
          <w:b/>
          <w:sz w:val="24"/>
          <w:szCs w:val="24"/>
        </w:rPr>
        <w:t>. DOSTĘP DLA OSÓB NIEPEŁNOSPRAWNYCH</w:t>
      </w:r>
    </w:p>
    <w:p w:rsidR="005911C5" w:rsidRDefault="005911C5" w:rsidP="005911C5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40" w:lineRule="auto"/>
        <w:jc w:val="both"/>
        <w:rPr>
          <w:rFonts w:ascii="Calibri Light" w:hAnsi="Calibri Light" w:cs="Calibri Light"/>
          <w:szCs w:val="22"/>
        </w:rPr>
      </w:pPr>
    </w:p>
    <w:p w:rsidR="005911C5" w:rsidRPr="005911C5" w:rsidRDefault="005911C5" w:rsidP="00F13A54">
      <w:pPr>
        <w:spacing w:line="276" w:lineRule="auto"/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Na poziom parteru  dostęp poprzez pochylnię bezpośrednio z poziomu terenu. Pochylnie wykonać z</w:t>
      </w:r>
      <w:r w:rsidR="00702C20">
        <w:rPr>
          <w:rFonts w:ascii="Calibri Light" w:hAnsi="Calibri Light" w:cs="Calibri Light"/>
          <w:sz w:val="22"/>
          <w:szCs w:val="22"/>
        </w:rPr>
        <w:t xml:space="preserve">godnie z dokumentacją z kratki </w:t>
      </w:r>
      <w:proofErr w:type="spellStart"/>
      <w:r w:rsidR="00702C20">
        <w:rPr>
          <w:rFonts w:ascii="Calibri Light" w:hAnsi="Calibri Light" w:cs="Calibri Light"/>
          <w:sz w:val="22"/>
          <w:szCs w:val="22"/>
        </w:rPr>
        <w:t>W</w:t>
      </w:r>
      <w:r w:rsidRPr="005911C5">
        <w:rPr>
          <w:rFonts w:ascii="Calibri Light" w:hAnsi="Calibri Light" w:cs="Calibri Light"/>
          <w:sz w:val="22"/>
          <w:szCs w:val="22"/>
        </w:rPr>
        <w:t>ema</w:t>
      </w:r>
      <w:proofErr w:type="spellEnd"/>
      <w:r w:rsidRPr="005911C5">
        <w:rPr>
          <w:rFonts w:ascii="Calibri Light" w:hAnsi="Calibri Light" w:cs="Calibri Light"/>
          <w:sz w:val="22"/>
          <w:szCs w:val="22"/>
        </w:rPr>
        <w:t xml:space="preserve"> na słupach stalowych mocowanych </w:t>
      </w:r>
      <w:r w:rsidR="00702C20">
        <w:rPr>
          <w:rFonts w:ascii="Calibri Light" w:hAnsi="Calibri Light" w:cs="Calibri Light"/>
          <w:sz w:val="22"/>
          <w:szCs w:val="22"/>
        </w:rPr>
        <w:t>w</w:t>
      </w:r>
      <w:r w:rsidRPr="005911C5">
        <w:rPr>
          <w:rFonts w:ascii="Calibri Light" w:hAnsi="Calibri Light" w:cs="Calibri Light"/>
          <w:sz w:val="22"/>
          <w:szCs w:val="22"/>
        </w:rPr>
        <w:t xml:space="preserve"> stopach fundamentowych - oraz warunkami technicznymi, jakim powinny odpowiadać budynki: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maksymalne nachylenie pochylni na zewnątrz budynku bez przekrycia 6 %,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minimalna szerokość płaszczyzny ruchu – 1,20 m,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krawężniki ( poręcze z rurki ) o wysokości co najmniej 0,07 m,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 xml:space="preserve">poręcze pochylni ze stali </w:t>
      </w:r>
      <w:r w:rsidR="00A4179B">
        <w:rPr>
          <w:rFonts w:ascii="Calibri Light" w:hAnsi="Calibri Light" w:cs="Calibri Light"/>
          <w:sz w:val="22"/>
          <w:szCs w:val="22"/>
        </w:rPr>
        <w:t xml:space="preserve">ocynkowanej </w:t>
      </w:r>
      <w:r w:rsidRPr="005911C5">
        <w:rPr>
          <w:rFonts w:ascii="Calibri Light" w:hAnsi="Calibri Light" w:cs="Calibri Light"/>
          <w:sz w:val="22"/>
          <w:szCs w:val="22"/>
        </w:rPr>
        <w:t xml:space="preserve"> z rur stalowych d-50 mm, obustronne dwupoziomowe: na wysokości 0,75 i 0,90 m od płaszczyzny ruchu,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odstęp pomiędzy poręczami od 1,0 do 1,10 m,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poręcze przy schodach zewnętrznych i pochylniach, przed ich początkiem i za końcem, należy przedłużyć o 0,30 m oraz zakończyć w sposób zapewniający ich bezpieczne użytkowanie,</w:t>
      </w:r>
    </w:p>
    <w:p w:rsidR="005911C5" w:rsidRPr="005911C5" w:rsidRDefault="005911C5" w:rsidP="00F13A54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 Light" w:hAnsi="Calibri Light" w:cs="Calibri Light"/>
          <w:sz w:val="22"/>
          <w:szCs w:val="22"/>
        </w:rPr>
      </w:pPr>
      <w:r w:rsidRPr="005911C5">
        <w:rPr>
          <w:rFonts w:ascii="Calibri Light" w:hAnsi="Calibri Light" w:cs="Calibri Light"/>
          <w:sz w:val="22"/>
          <w:szCs w:val="22"/>
        </w:rPr>
        <w:t>poręcze przy schodach i pochylniach powinny być oddalone od ścian, do których są mocowane, co najmniej 0,05 m</w:t>
      </w:r>
    </w:p>
    <w:p w:rsidR="001F2F88" w:rsidRDefault="001F2F88" w:rsidP="006D21D5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76" w:lineRule="auto"/>
        <w:ind w:left="851"/>
        <w:jc w:val="both"/>
        <w:rPr>
          <w:rFonts w:ascii="Calibri Light" w:hAnsi="Calibri Light" w:cs="Calibri Light"/>
          <w:szCs w:val="22"/>
        </w:rPr>
      </w:pPr>
    </w:p>
    <w:p w:rsidR="00702C20" w:rsidRDefault="005911C5" w:rsidP="006D21D5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b/>
          <w:u w:val="single"/>
        </w:rPr>
      </w:pPr>
      <w:r w:rsidRPr="005911C5">
        <w:rPr>
          <w:rFonts w:ascii="Calibri Light" w:hAnsi="Calibri Light" w:cs="Calibri Light"/>
          <w:b/>
          <w:szCs w:val="22"/>
          <w:u w:val="single"/>
        </w:rPr>
        <w:t xml:space="preserve">Przy pracach ziemnych zwrócić szczególną uwagę na wykonywanie wykopów </w:t>
      </w:r>
      <w:r w:rsidR="000A6DAF">
        <w:rPr>
          <w:rFonts w:ascii="Calibri Light" w:hAnsi="Calibri Light" w:cs="Calibri Light"/>
          <w:b/>
          <w:szCs w:val="22"/>
          <w:u w:val="single"/>
        </w:rPr>
        <w:t xml:space="preserve"> </w:t>
      </w:r>
      <w:r w:rsidRPr="005911C5">
        <w:rPr>
          <w:rFonts w:ascii="Calibri Light" w:hAnsi="Calibri Light" w:cs="Calibri Light"/>
          <w:b/>
          <w:szCs w:val="22"/>
          <w:u w:val="single"/>
        </w:rPr>
        <w:t>w okolicach korzeni drzew.</w:t>
      </w:r>
      <w:r w:rsidR="00702C20">
        <w:rPr>
          <w:rFonts w:ascii="Calibri Light" w:hAnsi="Calibri Light" w:cs="Calibri Light"/>
          <w:b/>
          <w:szCs w:val="22"/>
          <w:u w:val="single"/>
        </w:rPr>
        <w:t xml:space="preserve"> </w:t>
      </w:r>
      <w:r w:rsidR="00972413">
        <w:rPr>
          <w:rFonts w:ascii="Calibri Light" w:hAnsi="Calibri Light" w:cs="Calibri Light"/>
          <w:b/>
          <w:szCs w:val="22"/>
          <w:u w:val="single"/>
        </w:rPr>
        <w:t xml:space="preserve"> </w:t>
      </w:r>
      <w:r w:rsidR="00702C20">
        <w:rPr>
          <w:rFonts w:ascii="Calibri Light" w:hAnsi="Calibri Light" w:cs="Calibri Light"/>
          <w:b/>
          <w:szCs w:val="22"/>
          <w:u w:val="single"/>
        </w:rPr>
        <w:t xml:space="preserve">Fundamenty w postaci rdzenia fi 30 na głębokość 1,00 m z </w:t>
      </w:r>
      <w:r w:rsidR="00702C20" w:rsidRPr="00702C20">
        <w:rPr>
          <w:rFonts w:ascii="Calibri Light" w:hAnsi="Calibri Light" w:cs="Calibri Light"/>
          <w:b/>
          <w:szCs w:val="22"/>
          <w:u w:val="single"/>
        </w:rPr>
        <w:t xml:space="preserve">betonu </w:t>
      </w:r>
      <w:r w:rsidR="00702C20">
        <w:rPr>
          <w:rFonts w:ascii="Calibri Light" w:hAnsi="Calibri Light" w:cs="Calibri Light"/>
          <w:b/>
          <w:u w:val="single"/>
        </w:rPr>
        <w:t xml:space="preserve">(B37), </w:t>
      </w:r>
      <w:r w:rsidR="00702C20" w:rsidRPr="00702C20">
        <w:rPr>
          <w:rFonts w:ascii="Calibri Light" w:hAnsi="Calibri Light" w:cs="Calibri Light"/>
          <w:b/>
          <w:u w:val="single"/>
        </w:rPr>
        <w:t>W10</w:t>
      </w:r>
      <w:r w:rsidR="00972413">
        <w:rPr>
          <w:rFonts w:ascii="Calibri Light" w:hAnsi="Calibri Light" w:cs="Calibri Light"/>
          <w:b/>
          <w:u w:val="single"/>
        </w:rPr>
        <w:t>, zgodnie z dokumentacją techniczną.</w:t>
      </w:r>
    </w:p>
    <w:p w:rsidR="00BE074E" w:rsidRDefault="00BE074E" w:rsidP="005911C5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u w:val="single"/>
        </w:rPr>
      </w:pPr>
    </w:p>
    <w:p w:rsidR="002B2F34" w:rsidRDefault="002B2F34" w:rsidP="001F2F88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u w:val="single"/>
        </w:rPr>
      </w:pPr>
    </w:p>
    <w:p w:rsidR="00D14EB2" w:rsidRPr="00C009CD" w:rsidRDefault="008D77A9" w:rsidP="006D5D47">
      <w:pPr>
        <w:rPr>
          <w:rFonts w:ascii="Calibri Light" w:hAnsi="Calibri Light"/>
          <w:sz w:val="28"/>
          <w:szCs w:val="28"/>
        </w:rPr>
      </w:pPr>
      <w:r w:rsidRPr="00C009CD">
        <w:rPr>
          <w:rFonts w:ascii="Calibri Light" w:hAnsi="Calibri Light"/>
        </w:rPr>
        <w:lastRenderedPageBreak/>
        <w:tab/>
      </w:r>
      <w:r w:rsidR="00D6298A" w:rsidRPr="00C009CD">
        <w:rPr>
          <w:rFonts w:ascii="Calibri Light" w:hAnsi="Calibri Light"/>
          <w:sz w:val="28"/>
          <w:szCs w:val="28"/>
        </w:rPr>
        <w:t>Zestawienie elementów stalowych ocynkowanych - podjaz</w:t>
      </w:r>
      <w:r w:rsidR="00C009CD">
        <w:rPr>
          <w:rFonts w:ascii="Calibri Light" w:hAnsi="Calibri Light"/>
          <w:sz w:val="28"/>
          <w:szCs w:val="28"/>
        </w:rPr>
        <w:t>dów dla  osób niepełnosprawnych</w:t>
      </w:r>
      <w:r w:rsidR="00D02F19" w:rsidRPr="00C009CD">
        <w:rPr>
          <w:rFonts w:ascii="Calibri Light" w:hAnsi="Calibri Light"/>
          <w:sz w:val="28"/>
          <w:szCs w:val="28"/>
        </w:rPr>
        <w:t>:</w:t>
      </w:r>
    </w:p>
    <w:p w:rsidR="00D14EB2" w:rsidRDefault="00D14EB2" w:rsidP="00D36D44">
      <w:pPr>
        <w:pStyle w:val="Nagwek1"/>
        <w:rPr>
          <w:rFonts w:ascii="Calibri Light" w:hAnsi="Calibri Light"/>
        </w:rPr>
      </w:pPr>
    </w:p>
    <w:p w:rsidR="008A35B3" w:rsidRDefault="00C7483C" w:rsidP="008A35B3">
      <w:r w:rsidRPr="00C7483C">
        <w:rPr>
          <w:noProof/>
          <w:lang w:eastAsia="pl-PL"/>
        </w:rPr>
        <w:drawing>
          <wp:inline distT="0" distB="0" distL="0" distR="0">
            <wp:extent cx="5783580" cy="5704215"/>
            <wp:effectExtent l="19050" t="0" r="7620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570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5B3" w:rsidRDefault="008A35B3" w:rsidP="008A35B3"/>
    <w:p w:rsidR="008A35B3" w:rsidRPr="008A35B3" w:rsidRDefault="008A35B3" w:rsidP="008A35B3"/>
    <w:p w:rsidR="00D14EB2" w:rsidRDefault="00D14EB2" w:rsidP="00D36D44">
      <w:pPr>
        <w:pStyle w:val="Nagwek1"/>
        <w:rPr>
          <w:rFonts w:ascii="Calibri Light" w:hAnsi="Calibri Light"/>
        </w:rPr>
      </w:pPr>
    </w:p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D6298A" w:rsidP="00D6298A"/>
    <w:p w:rsidR="00D6298A" w:rsidRDefault="00B35CDE" w:rsidP="00D6298A">
      <w:r w:rsidRPr="00B35CDE">
        <w:rPr>
          <w:noProof/>
          <w:lang w:eastAsia="pl-PL"/>
        </w:rPr>
        <w:lastRenderedPageBreak/>
        <w:drawing>
          <wp:inline distT="0" distB="0" distL="0" distR="0">
            <wp:extent cx="5783580" cy="3769197"/>
            <wp:effectExtent l="19050" t="0" r="762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376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98A" w:rsidRDefault="00D6298A" w:rsidP="00D6298A"/>
    <w:p w:rsidR="00AA3BDB" w:rsidRDefault="00AA3BDB" w:rsidP="00AA3BDB"/>
    <w:p w:rsidR="00AA3BDB" w:rsidRDefault="00AA3BDB" w:rsidP="00AA3BDB"/>
    <w:p w:rsidR="008D77A9" w:rsidRDefault="008D77A9" w:rsidP="008D77A9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 xml:space="preserve">Poniżej podano przykładowe rozwiązanie </w:t>
      </w:r>
      <w:r w:rsidR="009A2F70">
        <w:rPr>
          <w:rFonts w:ascii="Calibri Light" w:hAnsi="Calibri Light" w:cs="Calibri Light"/>
          <w:b/>
          <w:u w:val="single"/>
        </w:rPr>
        <w:t xml:space="preserve">konstrukcji </w:t>
      </w:r>
      <w:r>
        <w:rPr>
          <w:rFonts w:ascii="Calibri Light" w:hAnsi="Calibri Light" w:cs="Calibri Light"/>
          <w:b/>
          <w:u w:val="single"/>
        </w:rPr>
        <w:t xml:space="preserve">balustrady schodów głównych i do wejścia bocznego </w:t>
      </w:r>
      <w:r w:rsidR="009A2F70">
        <w:rPr>
          <w:rFonts w:ascii="Calibri Light" w:hAnsi="Calibri Light" w:cs="Calibri Light"/>
          <w:b/>
          <w:u w:val="single"/>
        </w:rPr>
        <w:t xml:space="preserve">wykonanego ze stali nierdzewnej  </w:t>
      </w:r>
      <w:r>
        <w:rPr>
          <w:rFonts w:ascii="Calibri Light" w:hAnsi="Calibri Light" w:cs="Calibri Light"/>
          <w:b/>
          <w:u w:val="single"/>
        </w:rPr>
        <w:t xml:space="preserve">( odstępy między tralkami max 12 cm . </w:t>
      </w:r>
    </w:p>
    <w:p w:rsidR="008D77A9" w:rsidRDefault="008D77A9" w:rsidP="008D77A9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u w:val="single"/>
        </w:rPr>
      </w:pPr>
    </w:p>
    <w:p w:rsidR="008D77A9" w:rsidRDefault="008D77A9" w:rsidP="008841F5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center"/>
        <w:rPr>
          <w:rFonts w:ascii="Calibri Light" w:hAnsi="Calibri Light" w:cs="Calibri Light"/>
          <w:b/>
          <w:u w:val="single"/>
        </w:rPr>
      </w:pPr>
      <w:r w:rsidRPr="008841F5">
        <w:rPr>
          <w:rFonts w:ascii="Calibri Light" w:hAnsi="Calibri Light" w:cs="Calibri Light"/>
          <w:b/>
          <w:noProof/>
          <w:lang w:eastAsia="pl-PL"/>
        </w:rPr>
        <w:drawing>
          <wp:inline distT="0" distB="0" distL="0" distR="0">
            <wp:extent cx="5061908" cy="3308785"/>
            <wp:effectExtent l="19050" t="0" r="5392" b="0"/>
            <wp:docPr id="7" name="Obraz 3" descr="pobr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brane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3442" cy="331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7A9" w:rsidRDefault="008D77A9" w:rsidP="008D77A9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u w:val="single"/>
        </w:rPr>
      </w:pPr>
    </w:p>
    <w:p w:rsidR="008D77A9" w:rsidRPr="001F2F88" w:rsidRDefault="008D77A9" w:rsidP="008D77A9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40" w:lineRule="auto"/>
        <w:jc w:val="both"/>
        <w:rPr>
          <w:rFonts w:ascii="Calibri Light" w:hAnsi="Calibri Light" w:cs="Calibri Light"/>
          <w:b/>
          <w:szCs w:val="22"/>
          <w:u w:val="single"/>
        </w:rPr>
      </w:pPr>
    </w:p>
    <w:p w:rsidR="008D77A9" w:rsidRDefault="008D77A9" w:rsidP="008D77A9">
      <w:pPr>
        <w:spacing w:line="276" w:lineRule="auto"/>
        <w:jc w:val="center"/>
        <w:rPr>
          <w:rFonts w:ascii="Calibri Light" w:hAnsi="Calibri Light" w:cs="Calibri Light"/>
          <w:sz w:val="24"/>
          <w:szCs w:val="24"/>
        </w:rPr>
      </w:pPr>
    </w:p>
    <w:p w:rsidR="00AA3BDB" w:rsidRDefault="00AA3BDB" w:rsidP="00AA3BDB"/>
    <w:p w:rsidR="00AA3BDB" w:rsidRDefault="00AA3BDB" w:rsidP="00AA3BDB"/>
    <w:p w:rsidR="008841F5" w:rsidRDefault="008841F5" w:rsidP="00D36D44">
      <w:pPr>
        <w:pStyle w:val="Nagwek1"/>
        <w:rPr>
          <w:rFonts w:ascii="Calibri Light" w:hAnsi="Calibri Light"/>
        </w:rPr>
      </w:pPr>
      <w:bookmarkStart w:id="10" w:name="_Toc29280671"/>
    </w:p>
    <w:p w:rsidR="00D36D44" w:rsidRDefault="00D36D44" w:rsidP="00D36D44">
      <w:pPr>
        <w:pStyle w:val="Nagwek1"/>
        <w:rPr>
          <w:rFonts w:ascii="Calibri Light" w:hAnsi="Calibri Light"/>
        </w:rPr>
      </w:pPr>
      <w:r w:rsidRPr="002F04E7">
        <w:rPr>
          <w:rFonts w:ascii="Calibri Light" w:hAnsi="Calibri Light"/>
        </w:rPr>
        <w:t>4.0. KONSTRUKCJA</w:t>
      </w:r>
      <w:bookmarkEnd w:id="10"/>
    </w:p>
    <w:p w:rsidR="00D36D44" w:rsidRPr="00D36D44" w:rsidRDefault="00D36D44" w:rsidP="00D36D44"/>
    <w:p w:rsidR="00D36D44" w:rsidRPr="00D36D44" w:rsidRDefault="00D36D44" w:rsidP="00D36D44">
      <w:pPr>
        <w:rPr>
          <w:rFonts w:ascii="Calibri Light" w:hAnsi="Calibri Light" w:cs="Calibri Light"/>
          <w:b/>
          <w:sz w:val="24"/>
          <w:szCs w:val="24"/>
        </w:rPr>
      </w:pPr>
      <w:r w:rsidRPr="00D36D44">
        <w:rPr>
          <w:rFonts w:ascii="Calibri Light" w:hAnsi="Calibri Light" w:cs="Calibri Light"/>
          <w:b/>
          <w:sz w:val="24"/>
          <w:szCs w:val="24"/>
        </w:rPr>
        <w:t>WYKONANIE PODESTU, ZADASZENIA I SCHODÓW ZEWNĘTRZNYCH:</w:t>
      </w:r>
    </w:p>
    <w:p w:rsidR="00D36D44" w:rsidRDefault="00D36D44" w:rsidP="00D36D44">
      <w:pPr>
        <w:pStyle w:val="Tekstpodstawowy21"/>
        <w:numPr>
          <w:ilvl w:val="0"/>
          <w:numId w:val="31"/>
        </w:numPr>
        <w:rPr>
          <w:rFonts w:ascii="Calibri Light" w:hAnsi="Calibri Light" w:cs="Calibri Light"/>
          <w:b w:val="0"/>
          <w:sz w:val="22"/>
          <w:szCs w:val="22"/>
        </w:rPr>
      </w:pPr>
      <w:r>
        <w:rPr>
          <w:rFonts w:ascii="Calibri Light" w:hAnsi="Calibri Light" w:cs="Calibri Light"/>
          <w:b w:val="0"/>
          <w:sz w:val="22"/>
          <w:szCs w:val="22"/>
        </w:rPr>
        <w:t>Podest, zadaszenie i schody wykonać w konstrukcji monolitycznej.</w:t>
      </w:r>
    </w:p>
    <w:p w:rsidR="002369D1" w:rsidRPr="006E30EC" w:rsidRDefault="002369D1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</w:p>
    <w:p w:rsidR="00D36D44" w:rsidRPr="00032A1B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  <w:lang w:val="en-US"/>
        </w:rPr>
      </w:pPr>
      <w:r w:rsidRPr="00032A1B">
        <w:rPr>
          <w:rFonts w:ascii="Calibri Light" w:hAnsi="Calibri Light" w:cs="Calibri Light"/>
          <w:sz w:val="22"/>
          <w:szCs w:val="22"/>
          <w:lang w:val="en-US"/>
        </w:rPr>
        <w:t xml:space="preserve">BETON </w:t>
      </w:r>
    </w:p>
    <w:p w:rsidR="00D36D44" w:rsidRPr="00032A1B" w:rsidRDefault="00D36D44" w:rsidP="00AA3BDB">
      <w:pPr>
        <w:pStyle w:val="Standardowy-A"/>
        <w:spacing w:line="276" w:lineRule="auto"/>
        <w:ind w:left="708" w:firstLine="0"/>
        <w:rPr>
          <w:rFonts w:ascii="Calibri Light" w:hAnsi="Calibri Light" w:cs="Calibri Light"/>
          <w:lang w:val="en-US"/>
        </w:rPr>
      </w:pPr>
      <w:proofErr w:type="spellStart"/>
      <w:r w:rsidRPr="00032A1B">
        <w:rPr>
          <w:rFonts w:ascii="Calibri Light" w:hAnsi="Calibri Light" w:cs="Calibri Light"/>
          <w:lang w:val="en-US"/>
        </w:rPr>
        <w:t>Chudy</w:t>
      </w:r>
      <w:proofErr w:type="spellEnd"/>
      <w:r w:rsidRPr="00032A1B">
        <w:rPr>
          <w:rFonts w:ascii="Calibri Light" w:hAnsi="Calibri Light" w:cs="Calibri Light"/>
          <w:lang w:val="en-US"/>
        </w:rPr>
        <w:t xml:space="preserve"> </w:t>
      </w:r>
      <w:proofErr w:type="spellStart"/>
      <w:r w:rsidRPr="00032A1B">
        <w:rPr>
          <w:rFonts w:ascii="Calibri Light" w:hAnsi="Calibri Light" w:cs="Calibri Light"/>
          <w:lang w:val="en-US"/>
        </w:rPr>
        <w:t>beton</w:t>
      </w:r>
      <w:proofErr w:type="spellEnd"/>
      <w:r w:rsidRPr="00032A1B">
        <w:rPr>
          <w:rFonts w:ascii="Calibri Light" w:hAnsi="Calibri Light" w:cs="Calibri Light"/>
          <w:lang w:val="en-US"/>
        </w:rPr>
        <w:tab/>
      </w:r>
      <w:r w:rsidRPr="00032A1B">
        <w:rPr>
          <w:rFonts w:ascii="Calibri Light" w:hAnsi="Calibri Light" w:cs="Calibri Light"/>
          <w:lang w:val="en-US"/>
        </w:rPr>
        <w:tab/>
        <w:t xml:space="preserve"> </w:t>
      </w:r>
      <w:r w:rsidRPr="00032A1B">
        <w:rPr>
          <w:rFonts w:ascii="Calibri Light" w:hAnsi="Calibri Light" w:cs="Calibri Light"/>
          <w:lang w:val="en-US"/>
        </w:rPr>
        <w:tab/>
      </w:r>
      <w:r w:rsidRPr="00032A1B">
        <w:rPr>
          <w:rFonts w:ascii="Calibri Light" w:hAnsi="Calibri Light" w:cs="Calibri Light"/>
          <w:lang w:val="en-US"/>
        </w:rPr>
        <w:tab/>
      </w:r>
      <w:r w:rsidRPr="00032A1B">
        <w:rPr>
          <w:rFonts w:ascii="Calibri Light" w:hAnsi="Calibri Light" w:cs="Calibri Light"/>
          <w:lang w:val="en-US"/>
        </w:rPr>
        <w:tab/>
      </w:r>
      <w:r w:rsidRPr="00032A1B">
        <w:rPr>
          <w:rFonts w:ascii="Calibri Light" w:hAnsi="Calibri Light" w:cs="Calibri Light"/>
          <w:lang w:val="en-US"/>
        </w:rPr>
        <w:tab/>
        <w:t xml:space="preserve">C8/10 (B10); </w:t>
      </w:r>
    </w:p>
    <w:p w:rsidR="00D36D44" w:rsidRDefault="00D36D44" w:rsidP="00AA3BDB">
      <w:pPr>
        <w:pStyle w:val="Standardowy-A"/>
        <w:spacing w:line="276" w:lineRule="auto"/>
        <w:ind w:firstLine="708"/>
        <w:rPr>
          <w:rFonts w:ascii="Calibri Light" w:hAnsi="Calibri Light" w:cs="Calibri Light"/>
        </w:rPr>
      </w:pPr>
      <w:r w:rsidRPr="00DA35E3">
        <w:rPr>
          <w:rFonts w:ascii="Calibri Light" w:hAnsi="Calibri Light" w:cs="Calibri Light"/>
        </w:rPr>
        <w:t xml:space="preserve">Beton konstrukcyjny </w:t>
      </w:r>
      <w:r>
        <w:rPr>
          <w:rFonts w:ascii="Calibri Light" w:hAnsi="Calibri Light" w:cs="Calibri Light"/>
        </w:rPr>
        <w:t xml:space="preserve">poniżej poziomu terenu </w:t>
      </w:r>
    </w:p>
    <w:p w:rsidR="00D36D44" w:rsidRDefault="00D36D44" w:rsidP="00AA3BDB">
      <w:pPr>
        <w:pStyle w:val="Standardowy-A"/>
        <w:spacing w:line="276" w:lineRule="auto"/>
        <w:ind w:firstLine="708"/>
        <w:rPr>
          <w:rFonts w:ascii="Calibri Light" w:hAnsi="Calibri Light" w:cs="Calibri Light"/>
        </w:rPr>
      </w:pPr>
      <w:r w:rsidRPr="00DA35E3">
        <w:rPr>
          <w:rFonts w:ascii="Calibri Light" w:hAnsi="Calibri Light" w:cs="Calibri Light"/>
        </w:rPr>
        <w:t>(wykonywany na mokro</w:t>
      </w:r>
      <w:r w:rsidR="00C557C4">
        <w:rPr>
          <w:rFonts w:ascii="Calibri Light" w:hAnsi="Calibri Light" w:cs="Calibri Light"/>
        </w:rPr>
        <w:t xml:space="preserve"> </w:t>
      </w:r>
      <w:r w:rsidRPr="00DA35E3">
        <w:rPr>
          <w:rFonts w:ascii="Calibri Light" w:hAnsi="Calibri Light" w:cs="Calibri Light"/>
        </w:rPr>
        <w:t>):</w:t>
      </w:r>
      <w:r w:rsidRPr="00DA35E3">
        <w:rPr>
          <w:rFonts w:ascii="Calibri Light" w:hAnsi="Calibri Light" w:cs="Calibri Light"/>
        </w:rPr>
        <w:tab/>
      </w:r>
      <w:r w:rsidRPr="00DA35E3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DA35E3">
        <w:rPr>
          <w:rFonts w:ascii="Calibri Light" w:hAnsi="Calibri Light" w:cs="Calibri Light"/>
        </w:rPr>
        <w:t>C30/37 (B37) W</w:t>
      </w:r>
      <w:r>
        <w:rPr>
          <w:rFonts w:ascii="Calibri Light" w:hAnsi="Calibri Light" w:cs="Calibri Light"/>
        </w:rPr>
        <w:t>10</w:t>
      </w:r>
    </w:p>
    <w:p w:rsidR="00D36D44" w:rsidRDefault="00D36D44" w:rsidP="00AA3BDB">
      <w:pPr>
        <w:pStyle w:val="Standardowy-A"/>
        <w:spacing w:line="276" w:lineRule="auto"/>
        <w:ind w:firstLine="708"/>
        <w:rPr>
          <w:rFonts w:ascii="Calibri Light" w:hAnsi="Calibri Light" w:cs="Calibri Light"/>
        </w:rPr>
      </w:pPr>
      <w:r w:rsidRPr="00DA35E3">
        <w:rPr>
          <w:rFonts w:ascii="Calibri Light" w:hAnsi="Calibri Light" w:cs="Calibri Light"/>
        </w:rPr>
        <w:t xml:space="preserve">Beton konstrukcyjny </w:t>
      </w:r>
      <w:r>
        <w:rPr>
          <w:rFonts w:ascii="Calibri Light" w:hAnsi="Calibri Light" w:cs="Calibri Light"/>
        </w:rPr>
        <w:t xml:space="preserve">powyżej poziomu terenu </w:t>
      </w:r>
    </w:p>
    <w:p w:rsidR="00D36D44" w:rsidRDefault="00D36D44" w:rsidP="00AA3BDB">
      <w:pPr>
        <w:pStyle w:val="Standardowy-A"/>
        <w:spacing w:line="276" w:lineRule="auto"/>
        <w:ind w:firstLine="708"/>
        <w:rPr>
          <w:rFonts w:ascii="Calibri Light" w:hAnsi="Calibri Light" w:cs="Calibri Light"/>
        </w:rPr>
      </w:pPr>
      <w:r w:rsidRPr="00DA35E3">
        <w:rPr>
          <w:rFonts w:ascii="Calibri Light" w:hAnsi="Calibri Light" w:cs="Calibri Light"/>
        </w:rPr>
        <w:t>(wykonywany na mokro):</w:t>
      </w:r>
      <w:r w:rsidRPr="00DA35E3">
        <w:rPr>
          <w:rFonts w:ascii="Calibri Light" w:hAnsi="Calibri Light" w:cs="Calibri Light"/>
        </w:rPr>
        <w:tab/>
      </w:r>
      <w:r w:rsidRPr="00DA35E3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DA35E3">
        <w:rPr>
          <w:rFonts w:ascii="Calibri Light" w:hAnsi="Calibri Light" w:cs="Calibri Light"/>
        </w:rPr>
        <w:t xml:space="preserve">C30/37 (B37) </w:t>
      </w:r>
    </w:p>
    <w:p w:rsidR="00D36D44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  <w:r w:rsidRPr="00DA35E3">
        <w:rPr>
          <w:rFonts w:ascii="Calibri Light" w:hAnsi="Calibri Light" w:cs="Calibri Light"/>
          <w:sz w:val="22"/>
          <w:szCs w:val="22"/>
        </w:rPr>
        <w:t>Klasa ekspozycji betonu</w:t>
      </w:r>
      <w:r w:rsidRPr="00DA35E3">
        <w:rPr>
          <w:rFonts w:ascii="Calibri Light" w:hAnsi="Calibri Light" w:cs="Calibri Light"/>
          <w:sz w:val="22"/>
          <w:szCs w:val="22"/>
        </w:rPr>
        <w:tab/>
      </w:r>
      <w:r w:rsidRPr="00DA35E3">
        <w:rPr>
          <w:rFonts w:ascii="Calibri Light" w:hAnsi="Calibri Light" w:cs="Calibri Light"/>
          <w:sz w:val="22"/>
          <w:szCs w:val="22"/>
        </w:rPr>
        <w:tab/>
      </w:r>
      <w:r w:rsidRPr="00DA35E3">
        <w:rPr>
          <w:rFonts w:ascii="Calibri Light" w:hAnsi="Calibri Light" w:cs="Calibri Light"/>
          <w:sz w:val="22"/>
          <w:szCs w:val="22"/>
        </w:rPr>
        <w:tab/>
      </w:r>
      <w:r w:rsidRPr="00DA35E3">
        <w:rPr>
          <w:rFonts w:ascii="Calibri Light" w:hAnsi="Calibri Light" w:cs="Calibri Light"/>
          <w:sz w:val="22"/>
          <w:szCs w:val="22"/>
        </w:rPr>
        <w:tab/>
      </w:r>
      <w:r w:rsidRPr="00DA35E3">
        <w:rPr>
          <w:rFonts w:ascii="Calibri Light" w:hAnsi="Calibri Light" w:cs="Calibri Light"/>
          <w:sz w:val="22"/>
          <w:szCs w:val="22"/>
        </w:rPr>
        <w:tab/>
        <w:t>XD1/XC4/XF2</w:t>
      </w:r>
    </w:p>
    <w:p w:rsidR="00D36D44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Maksymalny wymiar kruszywa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20 mm</w:t>
      </w:r>
    </w:p>
    <w:p w:rsidR="00D36D44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Maksymalna zawartość chlorków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0,20%</w:t>
      </w:r>
    </w:p>
    <w:p w:rsidR="00D36D44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Konsystencja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S2 wg Tablicy 3 normy PN-EN 206-1</w:t>
      </w:r>
    </w:p>
    <w:p w:rsidR="00D36D44" w:rsidRDefault="00D36D44" w:rsidP="00AA3BDB">
      <w:pPr>
        <w:spacing w:line="276" w:lineRule="auto"/>
        <w:rPr>
          <w:rFonts w:ascii="Calibri Light" w:hAnsi="Calibri Light" w:cs="Calibri Light"/>
          <w:sz w:val="22"/>
          <w:szCs w:val="22"/>
        </w:rPr>
      </w:pPr>
    </w:p>
    <w:p w:rsidR="00D36D44" w:rsidRPr="007045B7" w:rsidRDefault="00D36D44" w:rsidP="00AA3BDB">
      <w:pPr>
        <w:spacing w:line="276" w:lineRule="auto"/>
        <w:ind w:firstLine="708"/>
        <w:rPr>
          <w:rFonts w:ascii="Calibri Light" w:hAnsi="Calibri Light" w:cs="Calibri Light"/>
          <w:sz w:val="22"/>
          <w:szCs w:val="22"/>
        </w:rPr>
      </w:pPr>
      <w:r w:rsidRPr="007045B7">
        <w:rPr>
          <w:rFonts w:ascii="Calibri Light" w:hAnsi="Calibri Light" w:cs="Calibri Light"/>
          <w:sz w:val="22"/>
          <w:szCs w:val="22"/>
        </w:rPr>
        <w:t xml:space="preserve">STAL </w:t>
      </w:r>
    </w:p>
    <w:p w:rsidR="00D36D44" w:rsidRPr="007045B7" w:rsidRDefault="00D36D44" w:rsidP="00AA3BDB">
      <w:pPr>
        <w:pStyle w:val="Standardowy-A"/>
        <w:spacing w:line="276" w:lineRule="auto"/>
        <w:ind w:firstLine="708"/>
        <w:jc w:val="left"/>
        <w:rPr>
          <w:rFonts w:ascii="Calibri Light" w:hAnsi="Calibri Light" w:cs="Calibri Light"/>
        </w:rPr>
      </w:pPr>
      <w:r w:rsidRPr="007045B7">
        <w:rPr>
          <w:rFonts w:ascii="Calibri Light" w:hAnsi="Calibri Light" w:cs="Calibri Light"/>
        </w:rPr>
        <w:t>Stal zbrojeniowa</w:t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proofErr w:type="spellStart"/>
      <w:r>
        <w:rPr>
          <w:rFonts w:ascii="Calibri Light" w:hAnsi="Calibri Light" w:cs="Calibri Light"/>
        </w:rPr>
        <w:t>AIII-N</w:t>
      </w:r>
      <w:proofErr w:type="spellEnd"/>
      <w:r>
        <w:rPr>
          <w:rFonts w:ascii="Calibri Light" w:hAnsi="Calibri Light" w:cs="Calibri Light"/>
        </w:rPr>
        <w:t xml:space="preserve"> (RB 500 W)</w:t>
      </w:r>
    </w:p>
    <w:p w:rsidR="00D36D44" w:rsidRPr="007045B7" w:rsidRDefault="00D36D44" w:rsidP="00AA3BDB">
      <w:pPr>
        <w:pStyle w:val="Standardowy-A"/>
        <w:spacing w:line="276" w:lineRule="auto"/>
        <w:ind w:firstLine="708"/>
        <w:rPr>
          <w:rFonts w:ascii="Calibri Light" w:hAnsi="Calibri Light" w:cs="Calibri Light"/>
        </w:rPr>
      </w:pPr>
      <w:r w:rsidRPr="007045B7">
        <w:rPr>
          <w:rFonts w:ascii="Calibri Light" w:hAnsi="Calibri Light" w:cs="Calibri Light"/>
        </w:rPr>
        <w:t xml:space="preserve">Stal konstrukcyjna </w:t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</w:r>
      <w:r w:rsidRPr="007045B7">
        <w:rPr>
          <w:rFonts w:ascii="Calibri Light" w:hAnsi="Calibri Light" w:cs="Calibri Light"/>
        </w:rPr>
        <w:tab/>
        <w:t>S235 (St3S); S355 (18G2)</w:t>
      </w:r>
    </w:p>
    <w:p w:rsidR="00D36D44" w:rsidRDefault="00D36D44" w:rsidP="00AA3BDB">
      <w:pPr>
        <w:pStyle w:val="Tekstpodstawowy21"/>
        <w:spacing w:line="276" w:lineRule="auto"/>
        <w:ind w:firstLine="708"/>
        <w:rPr>
          <w:rFonts w:ascii="Calibri Light" w:hAnsi="Calibri Light" w:cs="Calibri Light"/>
          <w:b w:val="0"/>
          <w:sz w:val="22"/>
          <w:szCs w:val="22"/>
        </w:rPr>
      </w:pPr>
      <w:r w:rsidRPr="00DA35E3">
        <w:rPr>
          <w:rFonts w:ascii="Calibri Light" w:hAnsi="Calibri Light" w:cs="Calibri Light"/>
          <w:b w:val="0"/>
          <w:sz w:val="22"/>
          <w:szCs w:val="22"/>
        </w:rPr>
        <w:t>Kategoria korozyjności</w:t>
      </w:r>
      <w:r w:rsidRPr="00DA35E3">
        <w:rPr>
          <w:rFonts w:ascii="Calibri Light" w:hAnsi="Calibri Light" w:cs="Calibri Light"/>
          <w:b w:val="0"/>
          <w:sz w:val="22"/>
          <w:szCs w:val="22"/>
        </w:rPr>
        <w:tab/>
      </w:r>
      <w:r w:rsidRPr="00DA35E3">
        <w:rPr>
          <w:rFonts w:ascii="Calibri Light" w:hAnsi="Calibri Light" w:cs="Calibri Light"/>
          <w:b w:val="0"/>
          <w:sz w:val="22"/>
          <w:szCs w:val="22"/>
        </w:rPr>
        <w:tab/>
      </w:r>
      <w:r w:rsidRPr="00DA35E3">
        <w:rPr>
          <w:rFonts w:ascii="Calibri Light" w:hAnsi="Calibri Light" w:cs="Calibri Light"/>
          <w:b w:val="0"/>
          <w:sz w:val="22"/>
          <w:szCs w:val="22"/>
        </w:rPr>
        <w:tab/>
      </w:r>
      <w:r w:rsidRPr="00DA35E3">
        <w:rPr>
          <w:rFonts w:ascii="Calibri Light" w:hAnsi="Calibri Light" w:cs="Calibri Light"/>
          <w:b w:val="0"/>
          <w:sz w:val="22"/>
          <w:szCs w:val="22"/>
        </w:rPr>
        <w:tab/>
      </w:r>
      <w:r w:rsidRPr="00DA35E3">
        <w:rPr>
          <w:rFonts w:ascii="Calibri Light" w:hAnsi="Calibri Light" w:cs="Calibri Light"/>
          <w:b w:val="0"/>
          <w:sz w:val="22"/>
          <w:szCs w:val="22"/>
        </w:rPr>
        <w:tab/>
        <w:t>C3</w:t>
      </w:r>
    </w:p>
    <w:p w:rsidR="002369D1" w:rsidRPr="006F2B72" w:rsidRDefault="002369D1" w:rsidP="00D36D44">
      <w:pPr>
        <w:pStyle w:val="Tekstpodstawowy21"/>
        <w:ind w:firstLine="708"/>
        <w:rPr>
          <w:rFonts w:ascii="Calibri Light" w:hAnsi="Calibri Light" w:cs="Calibri Light"/>
          <w:b w:val="0"/>
          <w:sz w:val="22"/>
          <w:szCs w:val="22"/>
        </w:rPr>
      </w:pPr>
    </w:p>
    <w:p w:rsidR="00D36D44" w:rsidRDefault="00D36D44" w:rsidP="006D21D5">
      <w:pPr>
        <w:pStyle w:val="BOMBA"/>
        <w:numPr>
          <w:ilvl w:val="0"/>
          <w:numId w:val="31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Zbrojenie wykonać zgodnie z rysunkami konstrukcyjnymi. </w:t>
      </w:r>
    </w:p>
    <w:p w:rsidR="00D36D44" w:rsidRDefault="00D36D44" w:rsidP="006D21D5">
      <w:pPr>
        <w:pStyle w:val="BOMBA"/>
        <w:numPr>
          <w:ilvl w:val="0"/>
          <w:numId w:val="31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Słupki stalowe </w:t>
      </w:r>
      <w:r w:rsidR="00AE5C9E">
        <w:rPr>
          <w:rFonts w:ascii="Calibri Light" w:hAnsi="Calibri Light" w:cs="Calibri Light"/>
          <w:szCs w:val="22"/>
        </w:rPr>
        <w:t xml:space="preserve">ze stali kształtowej , z dwóch zespawanych  dwóch ceowników NP. 2*160. Należy </w:t>
      </w:r>
      <w:r>
        <w:rPr>
          <w:rFonts w:ascii="Calibri Light" w:hAnsi="Calibri Light" w:cs="Calibri Light"/>
          <w:szCs w:val="22"/>
        </w:rPr>
        <w:t xml:space="preserve"> zabezpieczyć antykorozyjnie</w:t>
      </w:r>
      <w:r w:rsidR="005802EA">
        <w:rPr>
          <w:rFonts w:ascii="Calibri Light" w:hAnsi="Calibri Light" w:cs="Calibri Light"/>
          <w:szCs w:val="22"/>
        </w:rPr>
        <w:t xml:space="preserve"> i malować dwukrotnie farbą chlorokauczukową </w:t>
      </w:r>
      <w:r>
        <w:rPr>
          <w:rFonts w:ascii="Calibri Light" w:hAnsi="Calibri Light" w:cs="Calibri Light"/>
          <w:szCs w:val="22"/>
        </w:rPr>
        <w:t xml:space="preserve">. </w:t>
      </w:r>
    </w:p>
    <w:p w:rsidR="00D36D44" w:rsidRDefault="00D36D44" w:rsidP="006D21D5">
      <w:pPr>
        <w:pStyle w:val="BOMBA"/>
        <w:numPr>
          <w:ilvl w:val="0"/>
          <w:numId w:val="31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Daszek </w:t>
      </w:r>
      <w:r w:rsidR="005802EA">
        <w:rPr>
          <w:rFonts w:ascii="Calibri Light" w:hAnsi="Calibri Light" w:cs="Calibri Light"/>
          <w:szCs w:val="22"/>
        </w:rPr>
        <w:t xml:space="preserve"> </w:t>
      </w:r>
      <w:r>
        <w:rPr>
          <w:rFonts w:ascii="Calibri Light" w:hAnsi="Calibri Light" w:cs="Calibri Light"/>
          <w:szCs w:val="22"/>
        </w:rPr>
        <w:t xml:space="preserve">żelbetowy </w:t>
      </w:r>
      <w:r w:rsidR="00A6122D">
        <w:rPr>
          <w:rFonts w:ascii="Calibri Light" w:hAnsi="Calibri Light" w:cs="Calibri Light"/>
          <w:szCs w:val="22"/>
        </w:rPr>
        <w:t xml:space="preserve">– płyta żelbetowa wyprofilowana ze spadkami przy wykonywaniu robót konstrukcyjnych płyty. Zwrócić uwagę na dokładne przytarcie powierzchni płyty. Powierzchnie </w:t>
      </w:r>
      <w:r>
        <w:rPr>
          <w:rFonts w:ascii="Calibri Light" w:hAnsi="Calibri Light" w:cs="Calibri Light"/>
          <w:szCs w:val="22"/>
        </w:rPr>
        <w:t>zaizolować powłoką bitumiczną Po zakończeniu prac wykonać obróbki blacharskie i orynnowanie</w:t>
      </w:r>
      <w:r w:rsidR="008A5BC3">
        <w:rPr>
          <w:rFonts w:ascii="Calibri Light" w:hAnsi="Calibri Light" w:cs="Calibri Light"/>
          <w:szCs w:val="22"/>
        </w:rPr>
        <w:t xml:space="preserve"> systemowe- stalowe . Płyta pokryta 2* papą termozgrzewalną.</w:t>
      </w:r>
    </w:p>
    <w:p w:rsidR="00D36D44" w:rsidRDefault="00D36D44" w:rsidP="006D21D5">
      <w:pPr>
        <w:pStyle w:val="BOMBA"/>
        <w:numPr>
          <w:ilvl w:val="0"/>
          <w:numId w:val="31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Na schodach żelbetowych ułożyć gres mrozoodporny i antypoślizgowy, </w:t>
      </w:r>
    </w:p>
    <w:p w:rsidR="00D36D44" w:rsidRDefault="00D36D44" w:rsidP="006D21D5">
      <w:pPr>
        <w:pStyle w:val="BOMBA"/>
        <w:numPr>
          <w:ilvl w:val="0"/>
          <w:numId w:val="31"/>
        </w:numPr>
        <w:tabs>
          <w:tab w:val="clear" w:pos="851"/>
          <w:tab w:val="left" w:pos="709"/>
        </w:tabs>
        <w:spacing w:line="276" w:lineRule="auto"/>
        <w:jc w:val="both"/>
        <w:rPr>
          <w:rFonts w:ascii="Calibri Light" w:hAnsi="Calibri Light" w:cs="Calibri Light"/>
          <w:szCs w:val="22"/>
        </w:rPr>
      </w:pPr>
      <w:r>
        <w:rPr>
          <w:rFonts w:ascii="Calibri Light" w:hAnsi="Calibri Light" w:cs="Calibri Light"/>
          <w:szCs w:val="22"/>
        </w:rPr>
        <w:t xml:space="preserve">Zamontować balustrady ze stali nierdzewnej, </w:t>
      </w:r>
      <w:r w:rsidR="00B87C5F">
        <w:rPr>
          <w:rFonts w:ascii="Calibri Light" w:hAnsi="Calibri Light" w:cs="Calibri Light"/>
          <w:szCs w:val="22"/>
        </w:rPr>
        <w:t>tralki w odstępach co 12 cm .</w:t>
      </w:r>
    </w:p>
    <w:p w:rsidR="001F2F88" w:rsidRDefault="001F2F88" w:rsidP="006D21D5">
      <w:pPr>
        <w:pStyle w:val="BOMBA"/>
        <w:numPr>
          <w:ilvl w:val="0"/>
          <w:numId w:val="0"/>
        </w:numPr>
        <w:tabs>
          <w:tab w:val="clear" w:pos="851"/>
          <w:tab w:val="left" w:pos="709"/>
        </w:tabs>
        <w:spacing w:line="276" w:lineRule="auto"/>
        <w:ind w:left="720"/>
        <w:jc w:val="both"/>
        <w:rPr>
          <w:rFonts w:ascii="Calibri Light" w:hAnsi="Calibri Light" w:cs="Calibri Light"/>
          <w:szCs w:val="22"/>
        </w:rPr>
      </w:pPr>
    </w:p>
    <w:p w:rsidR="00D36D44" w:rsidRPr="001B29CB" w:rsidRDefault="00D36D44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  <w:bookmarkStart w:id="11" w:name="_Toc505175677"/>
      <w:r w:rsidRPr="001B29CB">
        <w:rPr>
          <w:rFonts w:ascii="Calibri Light" w:hAnsi="Calibri Light"/>
          <w:b/>
          <w:sz w:val="24"/>
          <w:szCs w:val="24"/>
        </w:rPr>
        <w:t>FUNDAMENTY</w:t>
      </w:r>
      <w:bookmarkEnd w:id="11"/>
    </w:p>
    <w:p w:rsidR="00D36D44" w:rsidRPr="00D36D44" w:rsidRDefault="00D36D44" w:rsidP="006D21D5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D36D44">
        <w:rPr>
          <w:rFonts w:ascii="Calibri Light" w:hAnsi="Calibri Light"/>
          <w:sz w:val="22"/>
          <w:szCs w:val="22"/>
        </w:rPr>
        <w:t xml:space="preserve">W obrębie projektowanych fundamentów wykonać podbicie istniejącej ławy fundamentowej na odcinku ok. 7,0 m. </w:t>
      </w:r>
      <w:r w:rsidRPr="00D36D44">
        <w:rPr>
          <w:rFonts w:ascii="Calibri Light" w:hAnsi="Calibri Light" w:cs="Calibri Light"/>
          <w:sz w:val="22"/>
          <w:szCs w:val="22"/>
        </w:rPr>
        <w:t>Podbicie wykonać poprzez pogłębienie wykopu przy budynku, ułożenie zbrojenia i uzupełnienie betonem. Zbrojenie główne –</w:t>
      </w:r>
      <w:r w:rsidR="00E050FC">
        <w:rPr>
          <w:rFonts w:ascii="Calibri Light" w:hAnsi="Calibri Light" w:cs="Calibri Light"/>
          <w:sz w:val="22"/>
          <w:szCs w:val="22"/>
        </w:rPr>
        <w:t xml:space="preserve"> (7+4+7)</w:t>
      </w:r>
      <w:r w:rsidRPr="00D36D44">
        <w:rPr>
          <w:rFonts w:ascii="Calibri Light" w:hAnsi="Calibri Light" w:cs="Calibri Light"/>
          <w:sz w:val="22"/>
          <w:szCs w:val="22"/>
        </w:rPr>
        <w:t xml:space="preserve">#12 co </w:t>
      </w:r>
      <w:r w:rsidR="00E050FC">
        <w:rPr>
          <w:rFonts w:ascii="Calibri Light" w:hAnsi="Calibri Light" w:cs="Calibri Light"/>
          <w:sz w:val="22"/>
          <w:szCs w:val="22"/>
        </w:rPr>
        <w:t>20</w:t>
      </w:r>
      <w:r w:rsidRPr="00D36D44">
        <w:rPr>
          <w:rFonts w:ascii="Calibri Light" w:hAnsi="Calibri Light" w:cs="Calibri Light"/>
          <w:sz w:val="22"/>
          <w:szCs w:val="22"/>
        </w:rPr>
        <w:t xml:space="preserve"> cm, rozdzielcze #</w:t>
      </w:r>
      <w:r w:rsidR="00E050FC">
        <w:rPr>
          <w:rFonts w:ascii="Calibri Light" w:hAnsi="Calibri Light" w:cs="Calibri Light"/>
          <w:sz w:val="22"/>
          <w:szCs w:val="22"/>
        </w:rPr>
        <w:t xml:space="preserve">8 co 15 </w:t>
      </w:r>
      <w:proofErr w:type="spellStart"/>
      <w:r w:rsidR="00E050FC">
        <w:rPr>
          <w:rFonts w:ascii="Calibri Light" w:hAnsi="Calibri Light" w:cs="Calibri Light"/>
          <w:sz w:val="22"/>
          <w:szCs w:val="22"/>
        </w:rPr>
        <w:t>cm</w:t>
      </w:r>
      <w:proofErr w:type="spellEnd"/>
      <w:r w:rsidR="00E050FC">
        <w:rPr>
          <w:rFonts w:ascii="Calibri Light" w:hAnsi="Calibri Light" w:cs="Calibri Light"/>
          <w:sz w:val="22"/>
          <w:szCs w:val="22"/>
        </w:rPr>
        <w:t xml:space="preserve">. </w:t>
      </w:r>
      <w:r w:rsidRPr="00D36D44">
        <w:rPr>
          <w:rFonts w:ascii="Calibri Light" w:hAnsi="Calibri Light" w:cs="Calibri Light"/>
          <w:sz w:val="22"/>
          <w:szCs w:val="22"/>
        </w:rPr>
        <w:t xml:space="preserve">Metoda wzmocnienia ławy została przedstawiona na </w:t>
      </w:r>
      <w:r w:rsidR="00E050FC">
        <w:rPr>
          <w:rFonts w:ascii="Calibri Light" w:hAnsi="Calibri Light" w:cs="Calibri Light"/>
          <w:sz w:val="22"/>
          <w:szCs w:val="22"/>
        </w:rPr>
        <w:t>rys. KB-01</w:t>
      </w:r>
      <w:r w:rsidRPr="00D36D44">
        <w:rPr>
          <w:rFonts w:ascii="Calibri Light" w:hAnsi="Calibri Light" w:cs="Calibri Light"/>
          <w:sz w:val="22"/>
          <w:szCs w:val="22"/>
        </w:rPr>
        <w:t>. Prace wyko</w:t>
      </w:r>
      <w:r w:rsidR="00E050FC">
        <w:rPr>
          <w:rFonts w:ascii="Calibri Light" w:hAnsi="Calibri Light" w:cs="Calibri Light"/>
          <w:sz w:val="22"/>
          <w:szCs w:val="22"/>
        </w:rPr>
        <w:t xml:space="preserve">nywać odcinakami o długości </w:t>
      </w:r>
      <w:r w:rsidR="009C2389">
        <w:rPr>
          <w:rFonts w:ascii="Calibri Light" w:hAnsi="Calibri Light" w:cs="Calibri Light"/>
          <w:sz w:val="22"/>
          <w:szCs w:val="22"/>
        </w:rPr>
        <w:t xml:space="preserve">do </w:t>
      </w:r>
      <w:r w:rsidR="00E050FC">
        <w:rPr>
          <w:rFonts w:ascii="Calibri Light" w:hAnsi="Calibri Light" w:cs="Calibri Light"/>
          <w:sz w:val="22"/>
          <w:szCs w:val="22"/>
        </w:rPr>
        <w:t>1,0 m, mijankowo</w:t>
      </w:r>
      <w:r w:rsidR="00B87C5F">
        <w:rPr>
          <w:rFonts w:ascii="Calibri Light" w:hAnsi="Calibri Light" w:cs="Calibri Light"/>
          <w:sz w:val="22"/>
          <w:szCs w:val="22"/>
        </w:rPr>
        <w:t xml:space="preserve"> zachowując okres wiązania betonu ( następne elementy wykonywać </w:t>
      </w:r>
      <w:r w:rsidR="000C1743">
        <w:rPr>
          <w:rFonts w:ascii="Calibri Light" w:hAnsi="Calibri Light" w:cs="Calibri Light"/>
          <w:sz w:val="22"/>
          <w:szCs w:val="22"/>
        </w:rPr>
        <w:t>przynajmniej w okresie co 7 dni)</w:t>
      </w:r>
      <w:r w:rsidR="00E050FC">
        <w:rPr>
          <w:rFonts w:ascii="Calibri Light" w:hAnsi="Calibri Light" w:cs="Calibri Light"/>
          <w:sz w:val="22"/>
          <w:szCs w:val="22"/>
        </w:rPr>
        <w:t>.</w:t>
      </w:r>
    </w:p>
    <w:p w:rsidR="00D36D44" w:rsidRPr="00D36D44" w:rsidRDefault="00D36D44" w:rsidP="006D21D5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D36D44">
        <w:rPr>
          <w:rFonts w:ascii="Calibri Light" w:hAnsi="Calibri Light"/>
          <w:sz w:val="22"/>
          <w:szCs w:val="22"/>
        </w:rPr>
        <w:t xml:space="preserve">Fundament szybu windowego stanowi płyta fundamentowa, żelbetowa, o gr. 30cm; zbrojona górą i dołem siatką z prętów #12 o oczku 20x20cm. Płytę </w:t>
      </w:r>
      <w:r w:rsidR="000C1743">
        <w:rPr>
          <w:rFonts w:ascii="Calibri Light" w:hAnsi="Calibri Light"/>
          <w:sz w:val="22"/>
          <w:szCs w:val="22"/>
        </w:rPr>
        <w:t>posadowić</w:t>
      </w:r>
      <w:r w:rsidRPr="00D36D44">
        <w:rPr>
          <w:rFonts w:ascii="Calibri Light" w:hAnsi="Calibri Light"/>
          <w:sz w:val="22"/>
          <w:szCs w:val="22"/>
        </w:rPr>
        <w:t xml:space="preserve"> na podkładzie z chudego betonu gr. min. 10 cm – szczegóły wg rys. KB-01.</w:t>
      </w:r>
    </w:p>
    <w:p w:rsidR="00D36D44" w:rsidRDefault="00D36D44" w:rsidP="006D21D5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D36D44">
        <w:rPr>
          <w:rFonts w:ascii="Calibri Light" w:hAnsi="Calibri Light"/>
          <w:sz w:val="22"/>
          <w:szCs w:val="22"/>
        </w:rPr>
        <w:t>Ławy fundamentowe schodów zewnętrznych żelbetowe, o wymiarach przekroju poprzecznego 40x30cm, na podkładzie z chudego betonu gr. min. 10 cm</w:t>
      </w:r>
      <w:r w:rsidR="001E60BC">
        <w:rPr>
          <w:rFonts w:ascii="Calibri Light" w:hAnsi="Calibri Light"/>
          <w:sz w:val="22"/>
          <w:szCs w:val="22"/>
        </w:rPr>
        <w:t xml:space="preserve"> </w:t>
      </w:r>
      <w:r w:rsidRPr="00D36D44">
        <w:rPr>
          <w:rFonts w:ascii="Calibri Light" w:hAnsi="Calibri Light"/>
          <w:sz w:val="22"/>
          <w:szCs w:val="22"/>
        </w:rPr>
        <w:t xml:space="preserve">. Posadowienie ław na poziomie -2,08 m od poziomu ±0,00 tzn. -1,10 od poziomu terenu. Ławy zbrojone prętami 4#12 oraz </w:t>
      </w:r>
      <w:r w:rsidRPr="00D36D44">
        <w:rPr>
          <w:rFonts w:ascii="Calibri Light" w:hAnsi="Calibri Light"/>
          <w:sz w:val="22"/>
          <w:szCs w:val="22"/>
        </w:rPr>
        <w:lastRenderedPageBreak/>
        <w:t xml:space="preserve">strzemiona #6 co 25cm - szczegóły według rysunków. Ściany fundamentowe murowane </w:t>
      </w:r>
      <w:r w:rsidR="00E050FC">
        <w:rPr>
          <w:rFonts w:ascii="Calibri Light" w:hAnsi="Calibri Light"/>
          <w:sz w:val="22"/>
          <w:szCs w:val="22"/>
        </w:rPr>
        <w:br/>
      </w:r>
      <w:r w:rsidRPr="00D36D44">
        <w:rPr>
          <w:rFonts w:ascii="Calibri Light" w:hAnsi="Calibri Light"/>
          <w:sz w:val="22"/>
          <w:szCs w:val="22"/>
        </w:rPr>
        <w:t>z bloczków betonowych gr. 25 cm klasy 15 MPa. W ścianach</w:t>
      </w:r>
      <w:r w:rsidR="00004F43">
        <w:rPr>
          <w:rFonts w:ascii="Calibri Light" w:hAnsi="Calibri Light"/>
          <w:sz w:val="22"/>
          <w:szCs w:val="22"/>
        </w:rPr>
        <w:t xml:space="preserve"> fundamentowych, </w:t>
      </w:r>
      <w:r w:rsidR="00004F43" w:rsidRPr="00D36D44">
        <w:rPr>
          <w:rFonts w:ascii="Calibri Light" w:hAnsi="Calibri Light"/>
          <w:sz w:val="22"/>
          <w:szCs w:val="22"/>
        </w:rPr>
        <w:t>pod słupy stalowe</w:t>
      </w:r>
      <w:r w:rsidR="00004F43">
        <w:rPr>
          <w:rFonts w:ascii="Calibri Light" w:hAnsi="Calibri Light"/>
          <w:sz w:val="22"/>
          <w:szCs w:val="22"/>
        </w:rPr>
        <w:t>,</w:t>
      </w:r>
      <w:r w:rsidRPr="00D36D44">
        <w:rPr>
          <w:rFonts w:ascii="Calibri Light" w:hAnsi="Calibri Light"/>
          <w:sz w:val="22"/>
          <w:szCs w:val="22"/>
        </w:rPr>
        <w:t xml:space="preserve"> wykonać trzpienie żelbetowe 25x25 cm</w:t>
      </w:r>
      <w:r w:rsidR="00004F43">
        <w:rPr>
          <w:rFonts w:ascii="Calibri Light" w:hAnsi="Calibri Light"/>
          <w:sz w:val="22"/>
          <w:szCs w:val="22"/>
        </w:rPr>
        <w:t xml:space="preserve"> oraz poziome belki żelbetowe B-3 </w:t>
      </w:r>
      <w:r w:rsidR="001E60BC">
        <w:rPr>
          <w:rFonts w:ascii="Calibri Light" w:hAnsi="Calibri Light"/>
          <w:sz w:val="22"/>
          <w:szCs w:val="22"/>
        </w:rPr>
        <w:t xml:space="preserve">: </w:t>
      </w:r>
      <w:r w:rsidR="00004F43">
        <w:rPr>
          <w:rFonts w:ascii="Calibri Light" w:hAnsi="Calibri Light"/>
          <w:sz w:val="22"/>
          <w:szCs w:val="22"/>
        </w:rPr>
        <w:t>25x25cm, długości 1,25m – zbrojenie główne 4#12, strzemiona #6 co 20cm – wg rys. KB-04</w:t>
      </w:r>
      <w:r w:rsidRPr="00D36D44">
        <w:rPr>
          <w:rFonts w:ascii="Calibri Light" w:hAnsi="Calibri Light"/>
          <w:sz w:val="22"/>
          <w:szCs w:val="22"/>
        </w:rPr>
        <w:t>.</w:t>
      </w:r>
    </w:p>
    <w:p w:rsidR="006E6726" w:rsidRPr="006E6726" w:rsidRDefault="006E6726" w:rsidP="006D21D5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6E6726">
        <w:rPr>
          <w:rFonts w:ascii="Calibri Light" w:hAnsi="Calibri Light" w:cs="Arial"/>
          <w:sz w:val="22"/>
          <w:szCs w:val="22"/>
        </w:rPr>
        <w:t xml:space="preserve">Izolacja pozioma ławy fundamentowej z papy </w:t>
      </w:r>
      <w:r w:rsidR="001E60BC">
        <w:rPr>
          <w:rFonts w:ascii="Calibri Light" w:hAnsi="Calibri Light" w:cs="Arial"/>
          <w:sz w:val="22"/>
          <w:szCs w:val="22"/>
        </w:rPr>
        <w:t>termozgrzewalnej układanej na sucho o szerokości 30 cm</w:t>
      </w:r>
      <w:r w:rsidR="00A7359B">
        <w:rPr>
          <w:rFonts w:ascii="Calibri Light" w:hAnsi="Calibri Light" w:cs="Arial"/>
          <w:sz w:val="22"/>
          <w:szCs w:val="22"/>
        </w:rPr>
        <w:t xml:space="preserve"> </w:t>
      </w:r>
      <w:r w:rsidR="001E60BC">
        <w:rPr>
          <w:rFonts w:ascii="Calibri Light" w:hAnsi="Calibri Light" w:cs="Arial"/>
          <w:sz w:val="22"/>
          <w:szCs w:val="22"/>
        </w:rPr>
        <w:t xml:space="preserve">. </w:t>
      </w:r>
      <w:r w:rsidRPr="006E6726">
        <w:rPr>
          <w:rFonts w:ascii="Calibri Light" w:hAnsi="Calibri Light" w:cs="Arial"/>
          <w:sz w:val="22"/>
          <w:szCs w:val="22"/>
        </w:rPr>
        <w:t xml:space="preserve"> Izolację pionową ściany</w:t>
      </w:r>
      <w:r w:rsidR="00A7359B">
        <w:rPr>
          <w:rFonts w:ascii="Calibri Light" w:hAnsi="Calibri Light" w:cs="Arial"/>
          <w:sz w:val="22"/>
          <w:szCs w:val="22"/>
        </w:rPr>
        <w:t xml:space="preserve"> oporowej</w:t>
      </w:r>
      <w:r w:rsidRPr="006E6726">
        <w:rPr>
          <w:rFonts w:ascii="Calibri Light" w:hAnsi="Calibri Light" w:cs="Arial"/>
          <w:sz w:val="22"/>
          <w:szCs w:val="22"/>
        </w:rPr>
        <w:t xml:space="preserve"> wykonać przy użyciu </w:t>
      </w:r>
      <w:r>
        <w:rPr>
          <w:rFonts w:ascii="Calibri Light" w:hAnsi="Calibri Light" w:cs="Arial"/>
          <w:sz w:val="22"/>
          <w:szCs w:val="22"/>
        </w:rPr>
        <w:t>roztworów</w:t>
      </w:r>
      <w:r w:rsidRPr="006E6726">
        <w:rPr>
          <w:rFonts w:ascii="Calibri Light" w:hAnsi="Calibri Light" w:cs="Arial"/>
          <w:sz w:val="22"/>
          <w:szCs w:val="22"/>
        </w:rPr>
        <w:t xml:space="preserve"> bitumiczny</w:t>
      </w:r>
      <w:r>
        <w:rPr>
          <w:rFonts w:ascii="Calibri Light" w:hAnsi="Calibri Light" w:cs="Arial"/>
          <w:sz w:val="22"/>
          <w:szCs w:val="22"/>
        </w:rPr>
        <w:t>ch</w:t>
      </w:r>
      <w:r w:rsidRPr="006E6726">
        <w:rPr>
          <w:rFonts w:ascii="Calibri Light" w:hAnsi="Calibri Light" w:cs="Arial"/>
          <w:sz w:val="22"/>
          <w:szCs w:val="22"/>
        </w:rPr>
        <w:t xml:space="preserve"> modyfikowany</w:t>
      </w:r>
      <w:r>
        <w:rPr>
          <w:rFonts w:ascii="Calibri Light" w:hAnsi="Calibri Light" w:cs="Arial"/>
          <w:sz w:val="22"/>
          <w:szCs w:val="22"/>
        </w:rPr>
        <w:t>ch</w:t>
      </w:r>
      <w:r w:rsidRPr="006E6726">
        <w:rPr>
          <w:rFonts w:ascii="Calibri Light" w:hAnsi="Calibri Light" w:cs="Arial"/>
          <w:sz w:val="22"/>
          <w:szCs w:val="22"/>
        </w:rPr>
        <w:t xml:space="preserve"> kauczukiem, 2 warstwy.</w:t>
      </w:r>
      <w:r w:rsidR="00A7359B">
        <w:rPr>
          <w:rFonts w:ascii="Calibri Light" w:hAnsi="Calibri Light" w:cs="Arial"/>
          <w:sz w:val="22"/>
          <w:szCs w:val="22"/>
        </w:rPr>
        <w:t xml:space="preserve"> Dodatkowo wykonać izolacje jak wyżej  w przestrzeni nasypu od środka.</w:t>
      </w:r>
    </w:p>
    <w:p w:rsidR="00D36D44" w:rsidRPr="00833D2F" w:rsidRDefault="00D36D44" w:rsidP="006D21D5">
      <w:pPr>
        <w:pStyle w:val="Nagwek2"/>
        <w:spacing w:line="276" w:lineRule="auto"/>
        <w:jc w:val="both"/>
        <w:rPr>
          <w:rFonts w:ascii="Calibri Light" w:hAnsi="Calibri Light"/>
          <w:sz w:val="22"/>
          <w:szCs w:val="22"/>
        </w:rPr>
      </w:pPr>
    </w:p>
    <w:p w:rsidR="00D36D44" w:rsidRPr="001B29CB" w:rsidRDefault="00D36D44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  <w:bookmarkStart w:id="12" w:name="_Toc505175679"/>
      <w:bookmarkStart w:id="13" w:name="_Toc505175678"/>
      <w:r w:rsidRPr="001B29CB">
        <w:rPr>
          <w:rFonts w:ascii="Calibri Light" w:hAnsi="Calibri Light"/>
          <w:b/>
          <w:sz w:val="24"/>
          <w:szCs w:val="24"/>
        </w:rPr>
        <w:t>TRZPIENIE</w:t>
      </w:r>
      <w:bookmarkEnd w:id="12"/>
    </w:p>
    <w:p w:rsidR="00D36D44" w:rsidRPr="00D36D44" w:rsidRDefault="00D36D44" w:rsidP="006D21D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libri Light" w:hAnsi="Calibri Light" w:cs="Arial"/>
          <w:sz w:val="22"/>
          <w:szCs w:val="22"/>
        </w:rPr>
      </w:pPr>
      <w:r w:rsidRPr="00D36D44">
        <w:rPr>
          <w:rFonts w:ascii="Calibri Light" w:hAnsi="Calibri Light" w:cs="Arial"/>
          <w:sz w:val="22"/>
          <w:szCs w:val="22"/>
        </w:rPr>
        <w:t>T</w:t>
      </w:r>
      <w:r w:rsidR="0039570E">
        <w:rPr>
          <w:rFonts w:ascii="Calibri Light" w:hAnsi="Calibri Light" w:cs="Arial"/>
          <w:sz w:val="22"/>
          <w:szCs w:val="22"/>
        </w:rPr>
        <w:t>rzpienie żelbetowe T-</w:t>
      </w:r>
      <w:r w:rsidRPr="00D36D44">
        <w:rPr>
          <w:rFonts w:ascii="Calibri Light" w:hAnsi="Calibri Light" w:cs="Arial"/>
          <w:sz w:val="22"/>
          <w:szCs w:val="22"/>
        </w:rPr>
        <w:t>1/T-2 o wymiarach</w:t>
      </w:r>
      <w:r w:rsidR="0047132D">
        <w:rPr>
          <w:rFonts w:ascii="Calibri Light" w:hAnsi="Calibri Light" w:cs="Arial"/>
          <w:sz w:val="22"/>
          <w:szCs w:val="22"/>
        </w:rPr>
        <w:t xml:space="preserve"> </w:t>
      </w:r>
      <w:r w:rsidRPr="00D36D44">
        <w:rPr>
          <w:rFonts w:ascii="Calibri Light" w:hAnsi="Calibri Light" w:cs="Arial"/>
          <w:sz w:val="22"/>
          <w:szCs w:val="22"/>
        </w:rPr>
        <w:t>przekroju poprzecznego 25x25cm, zbrojone</w:t>
      </w:r>
      <w:r w:rsidR="00E050FC">
        <w:rPr>
          <w:rFonts w:ascii="Calibri Light" w:hAnsi="Calibri Light" w:cs="Arial"/>
          <w:sz w:val="22"/>
          <w:szCs w:val="22"/>
        </w:rPr>
        <w:t>: zbrojenie główne</w:t>
      </w:r>
      <w:r w:rsidRPr="00D36D44">
        <w:rPr>
          <w:rFonts w:ascii="Calibri Light" w:hAnsi="Calibri Light"/>
          <w:sz w:val="22"/>
          <w:szCs w:val="22"/>
        </w:rPr>
        <w:t xml:space="preserve"> 4#12 oraz strzemiona #6 co 15cm. </w:t>
      </w:r>
      <w:r w:rsidR="000F75DA">
        <w:rPr>
          <w:rFonts w:ascii="Calibri Light" w:hAnsi="Calibri Light"/>
          <w:sz w:val="22"/>
          <w:szCs w:val="22"/>
        </w:rPr>
        <w:t xml:space="preserve">Trzpienie prowadzone od poziomu fundamentów. </w:t>
      </w:r>
      <w:r w:rsidRPr="00D36D44">
        <w:rPr>
          <w:rFonts w:ascii="Calibri Light" w:hAnsi="Calibri Light"/>
          <w:sz w:val="22"/>
          <w:szCs w:val="22"/>
        </w:rPr>
        <w:t>W trzpieniach, na głębokość 20 cm, zabetonować słupki stalowe 2xC1</w:t>
      </w:r>
      <w:r w:rsidR="00A6501C">
        <w:rPr>
          <w:rFonts w:ascii="Calibri Light" w:hAnsi="Calibri Light"/>
          <w:sz w:val="22"/>
          <w:szCs w:val="22"/>
        </w:rPr>
        <w:t>6</w:t>
      </w:r>
      <w:r w:rsidRPr="00D36D44">
        <w:rPr>
          <w:rFonts w:ascii="Calibri Light" w:hAnsi="Calibri Light"/>
          <w:sz w:val="22"/>
          <w:szCs w:val="22"/>
        </w:rPr>
        <w:t xml:space="preserve">0 podpierające płytę zadaszenia. </w:t>
      </w:r>
      <w:r w:rsidRPr="00D36D44">
        <w:rPr>
          <w:rFonts w:ascii="Calibri Light" w:hAnsi="Calibri Light" w:cs="Arial"/>
          <w:sz w:val="22"/>
          <w:szCs w:val="22"/>
        </w:rPr>
        <w:t xml:space="preserve">Rozmieszczenie trzpieni oraz ich przekroje poprzeczne wraz ze zbrojeniem zgodnie z rys. KB-04. </w:t>
      </w:r>
    </w:p>
    <w:p w:rsidR="0047132D" w:rsidRDefault="0047132D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</w:p>
    <w:p w:rsidR="0047132D" w:rsidRPr="001B29CB" w:rsidRDefault="0047132D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SŁUPY STALOWE</w:t>
      </w:r>
    </w:p>
    <w:p w:rsidR="0047132D" w:rsidRPr="00D36D44" w:rsidRDefault="0047132D" w:rsidP="006D21D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Słupy stalowe podpierające zadaszenie – płyta żelbetowa – wykonać z ceowników 2x C1</w:t>
      </w:r>
      <w:r w:rsidR="00A6501C">
        <w:rPr>
          <w:rFonts w:ascii="Calibri Light" w:hAnsi="Calibri Light" w:cs="Arial"/>
          <w:sz w:val="22"/>
          <w:szCs w:val="22"/>
        </w:rPr>
        <w:t>6</w:t>
      </w:r>
      <w:r>
        <w:rPr>
          <w:rFonts w:ascii="Calibri Light" w:hAnsi="Calibri Light" w:cs="Arial"/>
          <w:sz w:val="22"/>
          <w:szCs w:val="22"/>
        </w:rPr>
        <w:t>0</w:t>
      </w:r>
      <w:r w:rsidR="001125B1">
        <w:rPr>
          <w:rFonts w:ascii="Calibri Light" w:hAnsi="Calibri Light" w:cs="Arial"/>
          <w:sz w:val="22"/>
          <w:szCs w:val="22"/>
        </w:rPr>
        <w:t xml:space="preserve"> </w:t>
      </w:r>
      <w:r w:rsidR="001125B1">
        <w:rPr>
          <w:rFonts w:ascii="Calibri Light" w:hAnsi="Calibri Light" w:cs="Arial"/>
          <w:sz w:val="22"/>
          <w:szCs w:val="22"/>
        </w:rPr>
        <w:br/>
        <w:t>o rozstawie osiowym 2,1 m</w:t>
      </w:r>
      <w:r>
        <w:rPr>
          <w:rFonts w:ascii="Calibri Light" w:hAnsi="Calibri Light" w:cs="Arial"/>
          <w:sz w:val="22"/>
          <w:szCs w:val="22"/>
        </w:rPr>
        <w:t>. Słupy na obu końcach zwieńczyć blacha 180x180x5mm.</w:t>
      </w:r>
      <w:r w:rsidRPr="00D36D44">
        <w:rPr>
          <w:rFonts w:ascii="Calibri Light" w:hAnsi="Calibri Light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Zamocowanie słupa w fundamencie poprzez jego zabetonowanie</w:t>
      </w:r>
      <w:r w:rsidRPr="00D36D44">
        <w:rPr>
          <w:rFonts w:ascii="Calibri Light" w:hAnsi="Calibri Light"/>
          <w:sz w:val="22"/>
          <w:szCs w:val="22"/>
        </w:rPr>
        <w:t xml:space="preserve"> na głębokość </w:t>
      </w:r>
      <w:r>
        <w:rPr>
          <w:rFonts w:ascii="Calibri Light" w:hAnsi="Calibri Light"/>
          <w:sz w:val="22"/>
          <w:szCs w:val="22"/>
        </w:rPr>
        <w:t xml:space="preserve">20 cm </w:t>
      </w:r>
      <w:r w:rsidR="001125B1">
        <w:rPr>
          <w:rFonts w:ascii="Calibri Light" w:hAnsi="Calibri Light"/>
          <w:sz w:val="22"/>
          <w:szCs w:val="22"/>
        </w:rPr>
        <w:br/>
      </w:r>
      <w:r>
        <w:rPr>
          <w:rFonts w:ascii="Calibri Light" w:hAnsi="Calibri Light"/>
          <w:sz w:val="22"/>
          <w:szCs w:val="22"/>
        </w:rPr>
        <w:t>w trzpieniach żelbetowych.</w:t>
      </w:r>
      <w:r w:rsidRPr="00D36D44">
        <w:rPr>
          <w:rFonts w:ascii="Calibri Light" w:hAnsi="Calibri Light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Zamocowanie słupa do żelbetowej płyty zadaszenia poprzez „wąsy” wykonane z prętu #8, zabetonowane w płycie – wg rys. KB-04.</w:t>
      </w:r>
    </w:p>
    <w:p w:rsidR="00D36D44" w:rsidRDefault="00D36D44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</w:p>
    <w:p w:rsidR="00D36D44" w:rsidRPr="001B29CB" w:rsidRDefault="00D36D44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  <w:r w:rsidRPr="001B29CB">
        <w:rPr>
          <w:rFonts w:ascii="Calibri Light" w:hAnsi="Calibri Light"/>
          <w:b/>
          <w:sz w:val="24"/>
          <w:szCs w:val="24"/>
        </w:rPr>
        <w:t>ŚCIANY</w:t>
      </w:r>
      <w:bookmarkEnd w:id="13"/>
    </w:p>
    <w:p w:rsidR="000F75DA" w:rsidRDefault="000F75DA" w:rsidP="006D21D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Ściany szybu windowego żelbetowe gr. 18 i 25 cm, zbrojenie główne z prętów #12, rozdzielcze #8 – wg KB-02.</w:t>
      </w:r>
    </w:p>
    <w:p w:rsidR="00D36D44" w:rsidRPr="00A50063" w:rsidRDefault="00D36D44" w:rsidP="006D21D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A50063">
        <w:rPr>
          <w:rFonts w:ascii="Calibri Light" w:hAnsi="Calibri Light"/>
          <w:sz w:val="22"/>
          <w:szCs w:val="22"/>
        </w:rPr>
        <w:t xml:space="preserve">Ściany </w:t>
      </w:r>
      <w:r w:rsidR="000F75DA">
        <w:rPr>
          <w:rFonts w:ascii="Calibri Light" w:hAnsi="Calibri Light"/>
          <w:sz w:val="22"/>
          <w:szCs w:val="22"/>
        </w:rPr>
        <w:t>przedsionka</w:t>
      </w:r>
      <w:r w:rsidRPr="00A50063">
        <w:rPr>
          <w:rFonts w:ascii="Calibri Light" w:hAnsi="Calibri Light"/>
          <w:sz w:val="22"/>
          <w:szCs w:val="22"/>
        </w:rPr>
        <w:t>: dwuwarstwowe, murowane z bloczków gazobetonowych grubości</w:t>
      </w:r>
      <w:r w:rsidR="000F75DA">
        <w:rPr>
          <w:rFonts w:ascii="Calibri Light" w:hAnsi="Calibri Light"/>
          <w:sz w:val="22"/>
          <w:szCs w:val="22"/>
        </w:rPr>
        <w:t xml:space="preserve"> </w:t>
      </w:r>
      <w:r w:rsidRPr="00A50063">
        <w:rPr>
          <w:rFonts w:ascii="Calibri Light" w:hAnsi="Calibri Light"/>
          <w:sz w:val="22"/>
          <w:szCs w:val="22"/>
        </w:rPr>
        <w:t>24 cm</w:t>
      </w:r>
      <w:r w:rsidR="000F75DA">
        <w:rPr>
          <w:rFonts w:ascii="Calibri Light" w:hAnsi="Calibri Light"/>
          <w:sz w:val="22"/>
          <w:szCs w:val="22"/>
        </w:rPr>
        <w:t xml:space="preserve"> klasy 15</w:t>
      </w:r>
      <w:r w:rsidRPr="00A50063">
        <w:rPr>
          <w:rFonts w:ascii="Calibri Light" w:hAnsi="Calibri Light"/>
          <w:sz w:val="22"/>
          <w:szCs w:val="22"/>
        </w:rPr>
        <w:t>, docieplone płytami styropianowymi grubości 15 cm</w:t>
      </w:r>
      <w:r w:rsidR="00AA454F">
        <w:rPr>
          <w:rFonts w:ascii="Calibri Light" w:hAnsi="Calibri Light"/>
          <w:sz w:val="22"/>
          <w:szCs w:val="22"/>
        </w:rPr>
        <w:t xml:space="preserve"> – zgodnie z </w:t>
      </w:r>
      <w:proofErr w:type="spellStart"/>
      <w:r w:rsidR="00AA454F">
        <w:rPr>
          <w:rFonts w:ascii="Calibri Light" w:hAnsi="Calibri Light"/>
          <w:sz w:val="22"/>
          <w:szCs w:val="22"/>
        </w:rPr>
        <w:t>pb</w:t>
      </w:r>
      <w:proofErr w:type="spellEnd"/>
      <w:r w:rsidR="00AA454F">
        <w:rPr>
          <w:rFonts w:ascii="Calibri Light" w:hAnsi="Calibri Light"/>
          <w:sz w:val="22"/>
          <w:szCs w:val="22"/>
        </w:rPr>
        <w:t xml:space="preserve"> termomodernizacji </w:t>
      </w:r>
      <w:r w:rsidR="00D42B14">
        <w:rPr>
          <w:rFonts w:ascii="Calibri Light" w:hAnsi="Calibri Light"/>
          <w:sz w:val="22"/>
          <w:szCs w:val="22"/>
        </w:rPr>
        <w:t xml:space="preserve"> </w:t>
      </w:r>
      <w:r w:rsidRPr="00A50063">
        <w:rPr>
          <w:rFonts w:ascii="Calibri Light" w:hAnsi="Calibri Light"/>
          <w:sz w:val="22"/>
          <w:szCs w:val="22"/>
        </w:rPr>
        <w:t>.</w:t>
      </w:r>
      <w:r w:rsidR="000F75DA">
        <w:rPr>
          <w:rFonts w:ascii="Calibri Light" w:hAnsi="Calibri Light"/>
          <w:sz w:val="22"/>
          <w:szCs w:val="22"/>
        </w:rPr>
        <w:t xml:space="preserve"> Ściany zwieńczone żelbetowym wieńcem W-1.</w:t>
      </w:r>
    </w:p>
    <w:p w:rsidR="00D36D44" w:rsidRDefault="00D36D44" w:rsidP="006D21D5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0F75DA">
        <w:rPr>
          <w:rFonts w:ascii="Calibri Light" w:hAnsi="Calibri Light"/>
          <w:sz w:val="22"/>
          <w:szCs w:val="22"/>
        </w:rPr>
        <w:t xml:space="preserve">Ścianki </w:t>
      </w:r>
      <w:r w:rsidR="00E97C8E">
        <w:rPr>
          <w:rFonts w:ascii="Calibri Light" w:hAnsi="Calibri Light"/>
          <w:sz w:val="22"/>
          <w:szCs w:val="22"/>
        </w:rPr>
        <w:t xml:space="preserve">działowe połączenia szybu windowego z budynkiem Polikliniki </w:t>
      </w:r>
      <w:r w:rsidRPr="000F75DA">
        <w:rPr>
          <w:rFonts w:ascii="Calibri Light" w:hAnsi="Calibri Light"/>
          <w:sz w:val="22"/>
          <w:szCs w:val="22"/>
        </w:rPr>
        <w:t>: z cegły silikatowej lub bloczki SILKA grubości 12 cm, murowane na zaprawie cementowo-wapiennej.</w:t>
      </w:r>
      <w:r w:rsidR="000F75DA">
        <w:rPr>
          <w:rFonts w:ascii="Calibri Light" w:hAnsi="Calibri Light"/>
          <w:sz w:val="22"/>
          <w:szCs w:val="22"/>
        </w:rPr>
        <w:t xml:space="preserve"> </w:t>
      </w:r>
      <w:r w:rsidRPr="000F75DA">
        <w:rPr>
          <w:rFonts w:ascii="Calibri Light" w:hAnsi="Calibri Light"/>
          <w:sz w:val="22"/>
          <w:szCs w:val="22"/>
        </w:rPr>
        <w:t xml:space="preserve">Pomiędzy ścianką działową a </w:t>
      </w:r>
      <w:r w:rsidR="00DE6635">
        <w:rPr>
          <w:rFonts w:ascii="Calibri Light" w:hAnsi="Calibri Light"/>
          <w:sz w:val="22"/>
          <w:szCs w:val="22"/>
        </w:rPr>
        <w:t>krótkim wspor</w:t>
      </w:r>
      <w:r w:rsidR="000F75DA">
        <w:rPr>
          <w:rFonts w:ascii="Calibri Light" w:hAnsi="Calibri Light"/>
          <w:sz w:val="22"/>
          <w:szCs w:val="22"/>
        </w:rPr>
        <w:t>nikiem</w:t>
      </w:r>
      <w:r w:rsidRPr="000F75DA">
        <w:rPr>
          <w:rFonts w:ascii="Calibri Light" w:hAnsi="Calibri Light"/>
          <w:sz w:val="22"/>
          <w:szCs w:val="22"/>
        </w:rPr>
        <w:t xml:space="preserve"> zostawić przerwę dylatacyjną (około 2-3 cm) i wypełnić ją pianką poliuretanową</w:t>
      </w:r>
      <w:r w:rsidR="00AA454F">
        <w:rPr>
          <w:rFonts w:ascii="Calibri Light" w:hAnsi="Calibri Light"/>
          <w:sz w:val="22"/>
          <w:szCs w:val="22"/>
        </w:rPr>
        <w:t xml:space="preserve"> lub styropianem</w:t>
      </w:r>
      <w:r w:rsidRPr="000F75DA">
        <w:rPr>
          <w:rFonts w:ascii="Calibri Light" w:hAnsi="Calibri Light"/>
          <w:sz w:val="22"/>
          <w:szCs w:val="22"/>
        </w:rPr>
        <w:t>.</w:t>
      </w:r>
    </w:p>
    <w:p w:rsidR="00DE6635" w:rsidRPr="000F75DA" w:rsidRDefault="00DE6635" w:rsidP="000F75DA">
      <w:pPr>
        <w:pStyle w:val="Akapitzlist"/>
        <w:numPr>
          <w:ilvl w:val="0"/>
          <w:numId w:val="38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Pomiędzy ścianami projektowanymi a istniejącymi wykonać dylatację – płyt styropianowe gr. </w:t>
      </w:r>
      <w:r>
        <w:rPr>
          <w:rFonts w:ascii="Calibri Light" w:hAnsi="Calibri Light"/>
          <w:sz w:val="22"/>
          <w:szCs w:val="22"/>
        </w:rPr>
        <w:br/>
        <w:t>2 cm</w:t>
      </w:r>
      <w:r w:rsidR="00D42B14">
        <w:rPr>
          <w:rFonts w:ascii="Calibri Light" w:hAnsi="Calibri Light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.</w:t>
      </w:r>
    </w:p>
    <w:p w:rsidR="001F2F88" w:rsidRDefault="001F2F88" w:rsidP="00F54851">
      <w:pPr>
        <w:rPr>
          <w:rFonts w:ascii="Calibri Light" w:hAnsi="Calibri Light"/>
          <w:b/>
          <w:sz w:val="24"/>
          <w:szCs w:val="24"/>
        </w:rPr>
      </w:pPr>
    </w:p>
    <w:p w:rsidR="00F54851" w:rsidRDefault="00A50063" w:rsidP="00F54851">
      <w:pPr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NADPROŻA, WIEŃCE</w:t>
      </w:r>
    </w:p>
    <w:p w:rsidR="00F54851" w:rsidRDefault="00F54851" w:rsidP="006D21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 w:rsidRPr="00F54851">
        <w:rPr>
          <w:rFonts w:ascii="Calibri Light" w:hAnsi="Calibri Light"/>
          <w:sz w:val="22"/>
          <w:szCs w:val="22"/>
        </w:rPr>
        <w:t xml:space="preserve">Belki </w:t>
      </w:r>
      <w:r>
        <w:rPr>
          <w:rFonts w:ascii="Calibri Light" w:hAnsi="Calibri Light"/>
          <w:sz w:val="22"/>
          <w:szCs w:val="22"/>
        </w:rPr>
        <w:t xml:space="preserve">i wieńce </w:t>
      </w:r>
      <w:r w:rsidRPr="00F54851">
        <w:rPr>
          <w:rFonts w:ascii="Calibri Light" w:hAnsi="Calibri Light"/>
          <w:sz w:val="22"/>
          <w:szCs w:val="22"/>
        </w:rPr>
        <w:t xml:space="preserve">projektuje się jako monolityczne, żelbetowe. Przekroje elementów oraz zbrojenie zgodnie z rysunkami. </w:t>
      </w:r>
      <w:r>
        <w:rPr>
          <w:rFonts w:ascii="Calibri Light" w:hAnsi="Calibri Light" w:cs="Arial"/>
          <w:sz w:val="22"/>
          <w:szCs w:val="22"/>
        </w:rPr>
        <w:t>Zbrojenie główne elementów stanowią pręty #12, strzemiona #6 co</w:t>
      </w:r>
      <w:r w:rsidRPr="00F54851">
        <w:rPr>
          <w:rFonts w:ascii="Calibri Light" w:hAnsi="Calibri Light"/>
          <w:b/>
          <w:sz w:val="22"/>
          <w:szCs w:val="22"/>
        </w:rPr>
        <w:t xml:space="preserve"> </w:t>
      </w:r>
      <w:r w:rsidRPr="00F54851">
        <w:rPr>
          <w:rFonts w:ascii="Calibri Light" w:hAnsi="Calibri Light"/>
          <w:sz w:val="22"/>
          <w:szCs w:val="22"/>
        </w:rPr>
        <w:t>20/25cm.</w:t>
      </w:r>
      <w:r>
        <w:rPr>
          <w:rFonts w:ascii="Calibri Light" w:hAnsi="Calibri Light"/>
          <w:b/>
          <w:sz w:val="22"/>
          <w:szCs w:val="22"/>
        </w:rPr>
        <w:t xml:space="preserve"> </w:t>
      </w:r>
    </w:p>
    <w:p w:rsidR="00F54851" w:rsidRPr="00F54851" w:rsidRDefault="00F54851" w:rsidP="006D21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Nadproże otworu głównych drzwi wejściowych</w:t>
      </w:r>
      <w:r w:rsidRPr="00F54851">
        <w:rPr>
          <w:rFonts w:ascii="Calibri Light" w:hAnsi="Calibri Light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 xml:space="preserve">wykonać </w:t>
      </w:r>
      <w:r w:rsidRPr="00F54851">
        <w:rPr>
          <w:rFonts w:ascii="Calibri Light" w:hAnsi="Calibri Light"/>
          <w:sz w:val="22"/>
          <w:szCs w:val="22"/>
        </w:rPr>
        <w:t xml:space="preserve">jako prefabrykowane typu L19 – </w:t>
      </w:r>
      <w:r>
        <w:rPr>
          <w:rFonts w:ascii="Calibri Light" w:hAnsi="Calibri Light"/>
          <w:sz w:val="22"/>
          <w:szCs w:val="22"/>
        </w:rPr>
        <w:t>2xL19 o dł. 1</w:t>
      </w:r>
      <w:r w:rsidR="00E97C8E">
        <w:rPr>
          <w:rFonts w:ascii="Calibri Light" w:hAnsi="Calibri Light"/>
          <w:sz w:val="22"/>
          <w:szCs w:val="22"/>
        </w:rPr>
        <w:t>8</w:t>
      </w:r>
      <w:r>
        <w:rPr>
          <w:rFonts w:ascii="Calibri Light" w:hAnsi="Calibri Light"/>
          <w:sz w:val="22"/>
          <w:szCs w:val="22"/>
        </w:rPr>
        <w:t>0 cm</w:t>
      </w:r>
      <w:r w:rsidR="00E97C8E">
        <w:rPr>
          <w:rFonts w:ascii="Calibri Light" w:hAnsi="Calibri Light"/>
          <w:sz w:val="22"/>
          <w:szCs w:val="22"/>
        </w:rPr>
        <w:t xml:space="preserve"> </w:t>
      </w:r>
      <w:r w:rsidRPr="00F54851">
        <w:rPr>
          <w:rFonts w:ascii="Calibri Light" w:hAnsi="Calibri Light"/>
          <w:sz w:val="22"/>
          <w:szCs w:val="22"/>
        </w:rPr>
        <w:t>.</w:t>
      </w:r>
    </w:p>
    <w:p w:rsidR="00F54851" w:rsidRPr="00F54851" w:rsidRDefault="00F54851" w:rsidP="006D21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Nadproża stalowe w istniejącej ścianie zewnętrznej budynku wykonać jako stalowe 3xINP160 – wg. rysunków konstrukcyjnych oraz pkt. 3.4 ust. 1 niniejszego opracowania.</w:t>
      </w:r>
    </w:p>
    <w:p w:rsidR="00F54851" w:rsidRPr="00E47BAF" w:rsidRDefault="00F54851" w:rsidP="006D21D5">
      <w:pPr>
        <w:spacing w:line="276" w:lineRule="auto"/>
        <w:ind w:firstLine="426"/>
        <w:rPr>
          <w:rFonts w:asciiTheme="majorHAnsi" w:hAnsiTheme="majorHAnsi"/>
          <w:szCs w:val="22"/>
        </w:rPr>
      </w:pPr>
    </w:p>
    <w:p w:rsidR="00A50063" w:rsidRPr="001B29CB" w:rsidRDefault="00A50063" w:rsidP="006D21D5">
      <w:pPr>
        <w:spacing w:line="276" w:lineRule="auto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lastRenderedPageBreak/>
        <w:t>PŁYTY</w:t>
      </w:r>
      <w:r w:rsidR="001125B1">
        <w:rPr>
          <w:rFonts w:ascii="Calibri Light" w:hAnsi="Calibri Light"/>
          <w:b/>
          <w:sz w:val="24"/>
          <w:szCs w:val="24"/>
        </w:rPr>
        <w:t xml:space="preserve"> STROPOWE</w:t>
      </w:r>
    </w:p>
    <w:p w:rsidR="00A50063" w:rsidRDefault="001125B1" w:rsidP="00B96538">
      <w:pPr>
        <w:pStyle w:val="Akapitzlist"/>
        <w:numPr>
          <w:ilvl w:val="0"/>
          <w:numId w:val="43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Płyty żelbetowe gr. 18 i 20 cm, oparte na ścianach i belkach żelbetowych. Zbrojeni górą </w:t>
      </w:r>
      <w:r>
        <w:rPr>
          <w:rFonts w:ascii="Calibri Light" w:hAnsi="Calibri Light"/>
          <w:sz w:val="22"/>
          <w:szCs w:val="22"/>
        </w:rPr>
        <w:br/>
        <w:t xml:space="preserve">i dołem krzyżowo prętami #12 co 20 </w:t>
      </w:r>
      <w:proofErr w:type="spellStart"/>
      <w:r>
        <w:rPr>
          <w:rFonts w:ascii="Calibri Light" w:hAnsi="Calibri Light"/>
          <w:sz w:val="22"/>
          <w:szCs w:val="22"/>
        </w:rPr>
        <w:t>cm</w:t>
      </w:r>
      <w:proofErr w:type="spellEnd"/>
      <w:r>
        <w:rPr>
          <w:rFonts w:ascii="Calibri Light" w:hAnsi="Calibri Light"/>
          <w:sz w:val="22"/>
          <w:szCs w:val="22"/>
        </w:rPr>
        <w:t xml:space="preserve">. Nad podporami dodatkowe górne zbrojenie #12 co 20 </w:t>
      </w:r>
      <w:proofErr w:type="spellStart"/>
      <w:r>
        <w:rPr>
          <w:rFonts w:ascii="Calibri Light" w:hAnsi="Calibri Light"/>
          <w:sz w:val="22"/>
          <w:szCs w:val="22"/>
        </w:rPr>
        <w:t>cm</w:t>
      </w:r>
      <w:proofErr w:type="spellEnd"/>
      <w:r>
        <w:rPr>
          <w:rFonts w:ascii="Calibri Light" w:hAnsi="Calibri Light"/>
          <w:sz w:val="22"/>
          <w:szCs w:val="22"/>
        </w:rPr>
        <w:t>.</w:t>
      </w:r>
    </w:p>
    <w:p w:rsidR="001125B1" w:rsidRDefault="001125B1" w:rsidP="00B96538">
      <w:pPr>
        <w:pStyle w:val="Akapitzlist"/>
        <w:numPr>
          <w:ilvl w:val="0"/>
          <w:numId w:val="43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W płycie PL-4 wykonać otwór wentylacyjny o wymiarach 25x25 cm – wg rys. KB-03.</w:t>
      </w:r>
    </w:p>
    <w:p w:rsidR="001125B1" w:rsidRPr="00F54851" w:rsidRDefault="001125B1" w:rsidP="00B96538">
      <w:pPr>
        <w:pStyle w:val="Akapitzlist"/>
        <w:numPr>
          <w:ilvl w:val="0"/>
          <w:numId w:val="43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Płyta daszku nad wejściem głównym, wykonana jako żelbetowa dwuspadowa – spadek </w:t>
      </w:r>
      <w:r>
        <w:rPr>
          <w:rFonts w:ascii="Calibri Light" w:hAnsi="Calibri Light"/>
          <w:sz w:val="22"/>
          <w:szCs w:val="22"/>
        </w:rPr>
        <w:br/>
        <w:t xml:space="preserve">5 i 5,8%; płyta o gr. </w:t>
      </w:r>
      <w:r w:rsidR="00CA4983">
        <w:rPr>
          <w:rFonts w:ascii="Calibri Light" w:hAnsi="Calibri Light"/>
          <w:sz w:val="22"/>
          <w:szCs w:val="22"/>
        </w:rPr>
        <w:t>od 18 do 28 cm, zbrojona krzyżowo #12 co 12 cm;</w:t>
      </w:r>
      <w:r>
        <w:rPr>
          <w:rFonts w:ascii="Calibri Light" w:hAnsi="Calibri Light"/>
          <w:sz w:val="22"/>
          <w:szCs w:val="22"/>
        </w:rPr>
        <w:t xml:space="preserve"> po obwodzie belka żelbetowa B-1 20x30 cm zbrojona (3+2)#12, strzemiona #6 co</w:t>
      </w:r>
      <w:r w:rsidR="00CA4983">
        <w:rPr>
          <w:rFonts w:ascii="Calibri Light" w:hAnsi="Calibri Light"/>
          <w:sz w:val="22"/>
          <w:szCs w:val="22"/>
        </w:rPr>
        <w:t xml:space="preserve"> 15cm. Dodatkowe zbrojenie górą nad słupami stalowymi z prętów #12.</w:t>
      </w:r>
      <w:r w:rsidR="008F7287">
        <w:rPr>
          <w:rFonts w:ascii="Calibri Light" w:hAnsi="Calibri Light"/>
          <w:sz w:val="22"/>
          <w:szCs w:val="22"/>
        </w:rPr>
        <w:t xml:space="preserve"> Płyta kotwiona w ścianie żelbetowej szybu windowego przy użyciu </w:t>
      </w:r>
      <w:r w:rsidR="00EC15A5">
        <w:rPr>
          <w:rFonts w:ascii="Calibri Light" w:hAnsi="Calibri Light"/>
          <w:sz w:val="22"/>
          <w:szCs w:val="22"/>
        </w:rPr>
        <w:t>„</w:t>
      </w:r>
      <w:r w:rsidR="008F7287">
        <w:rPr>
          <w:rFonts w:ascii="Calibri Light" w:hAnsi="Calibri Light"/>
          <w:sz w:val="22"/>
          <w:szCs w:val="22"/>
        </w:rPr>
        <w:t>bigli</w:t>
      </w:r>
      <w:r w:rsidR="00EC15A5">
        <w:rPr>
          <w:rFonts w:ascii="Calibri Light" w:hAnsi="Calibri Light"/>
          <w:sz w:val="22"/>
          <w:szCs w:val="22"/>
        </w:rPr>
        <w:t xml:space="preserve">” </w:t>
      </w:r>
      <w:r w:rsidR="008F7287">
        <w:rPr>
          <w:rFonts w:ascii="Calibri Light" w:hAnsi="Calibri Light"/>
          <w:sz w:val="22"/>
          <w:szCs w:val="22"/>
        </w:rPr>
        <w:t xml:space="preserve"> zbrojeniowych z prętów #12 co 12 cm</w:t>
      </w:r>
      <w:r w:rsidR="00EC15A5">
        <w:rPr>
          <w:rFonts w:ascii="Calibri Light" w:hAnsi="Calibri Light"/>
          <w:sz w:val="22"/>
          <w:szCs w:val="22"/>
        </w:rPr>
        <w:t xml:space="preserve"> </w:t>
      </w:r>
      <w:r w:rsidR="008F7287">
        <w:rPr>
          <w:rFonts w:ascii="Calibri Light" w:hAnsi="Calibri Light"/>
          <w:sz w:val="22"/>
          <w:szCs w:val="22"/>
        </w:rPr>
        <w:t>.</w:t>
      </w:r>
      <w:r w:rsidR="0019074F">
        <w:rPr>
          <w:rFonts w:ascii="Calibri Light" w:hAnsi="Calibri Light"/>
          <w:sz w:val="22"/>
          <w:szCs w:val="22"/>
        </w:rPr>
        <w:t xml:space="preserve"> </w:t>
      </w:r>
      <w:r w:rsidR="0019074F" w:rsidRPr="0019074F">
        <w:rPr>
          <w:rFonts w:ascii="Calibri Light" w:hAnsi="Calibri Light"/>
          <w:b/>
          <w:sz w:val="22"/>
          <w:szCs w:val="22"/>
          <w:u w:val="single"/>
        </w:rPr>
        <w:t>Wierzch płyty wykonać jako „p</w:t>
      </w:r>
      <w:r w:rsidR="0019074F">
        <w:rPr>
          <w:rFonts w:ascii="Calibri Light" w:hAnsi="Calibri Light"/>
          <w:b/>
          <w:sz w:val="22"/>
          <w:szCs w:val="22"/>
          <w:u w:val="single"/>
        </w:rPr>
        <w:t>rz</w:t>
      </w:r>
      <w:r w:rsidR="0019074F" w:rsidRPr="0019074F">
        <w:rPr>
          <w:rFonts w:ascii="Calibri Light" w:hAnsi="Calibri Light"/>
          <w:b/>
          <w:sz w:val="22"/>
          <w:szCs w:val="22"/>
          <w:u w:val="single"/>
        </w:rPr>
        <w:t>ytarty na ostro” jako przygotowanie pod krycie papą termozgrzewalną</w:t>
      </w:r>
    </w:p>
    <w:p w:rsidR="001125B1" w:rsidRDefault="001125B1" w:rsidP="00B96538">
      <w:pPr>
        <w:rPr>
          <w:rFonts w:ascii="Calibri Light" w:hAnsi="Calibri Light"/>
          <w:b/>
          <w:sz w:val="24"/>
          <w:szCs w:val="24"/>
        </w:rPr>
      </w:pPr>
    </w:p>
    <w:p w:rsidR="00A50063" w:rsidRPr="001B29CB" w:rsidRDefault="00A50063" w:rsidP="00B96538">
      <w:pPr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SCHODY ZEWNĘTRZNE</w:t>
      </w:r>
    </w:p>
    <w:p w:rsidR="00A50063" w:rsidRDefault="000C2782" w:rsidP="00B96538">
      <w:pPr>
        <w:pStyle w:val="Akapitzlist"/>
        <w:numPr>
          <w:ilvl w:val="0"/>
          <w:numId w:val="44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Schody żelbetowe na gruncie </w:t>
      </w:r>
      <w:r w:rsidR="00545D2D">
        <w:rPr>
          <w:rFonts w:ascii="Calibri Light" w:hAnsi="Calibri Light"/>
          <w:sz w:val="22"/>
          <w:szCs w:val="22"/>
        </w:rPr>
        <w:t>( przestrzeń miedzy murkami zasypać pospółką z  zag</w:t>
      </w:r>
      <w:r w:rsidR="005261A0">
        <w:rPr>
          <w:rFonts w:ascii="Calibri Light" w:hAnsi="Calibri Light"/>
          <w:sz w:val="22"/>
          <w:szCs w:val="22"/>
        </w:rPr>
        <w:t>ę</w:t>
      </w:r>
      <w:r w:rsidR="00545D2D">
        <w:rPr>
          <w:rFonts w:ascii="Calibri Light" w:hAnsi="Calibri Light"/>
          <w:sz w:val="22"/>
          <w:szCs w:val="22"/>
        </w:rPr>
        <w:t xml:space="preserve">szczeniem </w:t>
      </w:r>
      <w:r w:rsidR="005261A0">
        <w:rPr>
          <w:rFonts w:ascii="Calibri Light" w:hAnsi="Calibri Light"/>
          <w:sz w:val="22"/>
          <w:szCs w:val="22"/>
        </w:rPr>
        <w:t xml:space="preserve">warstwami grubości do 30 cm,  </w:t>
      </w:r>
      <w:r w:rsidR="00545D2D">
        <w:rPr>
          <w:rFonts w:ascii="Calibri Light" w:hAnsi="Calibri Light"/>
          <w:sz w:val="22"/>
          <w:szCs w:val="22"/>
        </w:rPr>
        <w:t>do stopnia I</w:t>
      </w:r>
      <w:r w:rsidR="00545D2D">
        <w:rPr>
          <w:rFonts w:ascii="Calibri Light" w:hAnsi="Calibri Light"/>
          <w:sz w:val="22"/>
          <w:szCs w:val="22"/>
          <w:vertAlign w:val="subscript"/>
        </w:rPr>
        <w:t>D</w:t>
      </w:r>
      <w:r w:rsidR="00545D2D">
        <w:rPr>
          <w:rFonts w:ascii="Calibri Light" w:hAnsi="Calibri Light"/>
          <w:sz w:val="22"/>
          <w:szCs w:val="22"/>
        </w:rPr>
        <w:t xml:space="preserve"> 0,98 ) </w:t>
      </w:r>
      <w:r>
        <w:rPr>
          <w:rFonts w:ascii="Calibri Light" w:hAnsi="Calibri Light"/>
          <w:sz w:val="22"/>
          <w:szCs w:val="22"/>
        </w:rPr>
        <w:t xml:space="preserve">– płyta spocznika gr. 18 </w:t>
      </w:r>
      <w:r w:rsidR="00EC15A5">
        <w:rPr>
          <w:rFonts w:ascii="Calibri Light" w:hAnsi="Calibri Light"/>
          <w:sz w:val="22"/>
          <w:szCs w:val="22"/>
        </w:rPr>
        <w:t>c</w:t>
      </w:r>
      <w:r>
        <w:rPr>
          <w:rFonts w:ascii="Calibri Light" w:hAnsi="Calibri Light"/>
          <w:sz w:val="22"/>
          <w:szCs w:val="22"/>
        </w:rPr>
        <w:t>m, płyta schodów gr. 12 cm</w:t>
      </w:r>
      <w:r w:rsidR="00EC15A5">
        <w:rPr>
          <w:rFonts w:ascii="Calibri Light" w:hAnsi="Calibri Light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 xml:space="preserve">. Zbrojenie siatką </w:t>
      </w:r>
      <w:r w:rsidR="005261A0">
        <w:rPr>
          <w:rFonts w:ascii="Calibri Light" w:hAnsi="Calibri Light"/>
          <w:sz w:val="22"/>
          <w:szCs w:val="22"/>
        </w:rPr>
        <w:t xml:space="preserve">: prętami ze stali żebrowanej </w:t>
      </w:r>
      <w:r>
        <w:rPr>
          <w:rFonts w:ascii="Calibri Light" w:hAnsi="Calibri Light"/>
          <w:sz w:val="22"/>
          <w:szCs w:val="22"/>
        </w:rPr>
        <w:t>#10 o oczku 15x15cm.</w:t>
      </w:r>
    </w:p>
    <w:p w:rsidR="000C2782" w:rsidRDefault="000C2782" w:rsidP="00B96538">
      <w:pPr>
        <w:pStyle w:val="Akapitzlist"/>
        <w:numPr>
          <w:ilvl w:val="0"/>
          <w:numId w:val="44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Schody ograniczone murem oporowym z bloczków betonowych, posadowionym na </w:t>
      </w:r>
      <w:r w:rsidR="00EC15A5">
        <w:rPr>
          <w:rFonts w:ascii="Calibri Light" w:hAnsi="Calibri Light"/>
          <w:sz w:val="22"/>
          <w:szCs w:val="22"/>
        </w:rPr>
        <w:t>ławie</w:t>
      </w:r>
      <w:r>
        <w:rPr>
          <w:rFonts w:ascii="Calibri Light" w:hAnsi="Calibri Light"/>
          <w:sz w:val="22"/>
          <w:szCs w:val="22"/>
        </w:rPr>
        <w:t xml:space="preserve"> żelbetowej – wg opisu powyżej.</w:t>
      </w:r>
    </w:p>
    <w:p w:rsidR="006E6726" w:rsidRPr="00B96538" w:rsidRDefault="00545D2D" w:rsidP="00B96538">
      <w:pPr>
        <w:pStyle w:val="Akapitzlist"/>
        <w:numPr>
          <w:ilvl w:val="0"/>
          <w:numId w:val="44"/>
        </w:numPr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Pod płytki gres w</w:t>
      </w:r>
      <w:r w:rsidR="006E6726" w:rsidRPr="006E6726">
        <w:rPr>
          <w:rFonts w:ascii="Calibri Light" w:hAnsi="Calibri Light" w:cs="Arial"/>
          <w:sz w:val="22"/>
          <w:szCs w:val="22"/>
        </w:rPr>
        <w:t>ykonać poziomą powłokową izolację przeciwwilgociową schodów z</w:t>
      </w:r>
      <w:r w:rsidR="00EC15A5">
        <w:rPr>
          <w:rFonts w:ascii="Calibri Light" w:hAnsi="Calibri Light" w:cs="Arial"/>
          <w:sz w:val="22"/>
          <w:szCs w:val="22"/>
        </w:rPr>
        <w:t>e szlamu systemowego pozwalającego na bezpośrednie układania płytek gresowych</w:t>
      </w:r>
      <w:r w:rsidR="006E6726">
        <w:rPr>
          <w:rFonts w:ascii="Calibri Light" w:hAnsi="Calibri Light" w:cs="Arial"/>
          <w:sz w:val="22"/>
          <w:szCs w:val="22"/>
        </w:rPr>
        <w:t>.</w:t>
      </w:r>
    </w:p>
    <w:p w:rsidR="00B96538" w:rsidRDefault="00B96538" w:rsidP="00B96538">
      <w:pPr>
        <w:rPr>
          <w:rFonts w:ascii="Calibri Light" w:hAnsi="Calibri Light"/>
          <w:b/>
          <w:sz w:val="24"/>
          <w:szCs w:val="24"/>
        </w:rPr>
      </w:pPr>
    </w:p>
    <w:p w:rsidR="00B96538" w:rsidRPr="001B29CB" w:rsidRDefault="00B96538" w:rsidP="00B96538">
      <w:pPr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DASZEK  BOCZNY</w:t>
      </w:r>
    </w:p>
    <w:p w:rsidR="00E076E9" w:rsidRPr="004D12A3" w:rsidRDefault="00B96538" w:rsidP="00E076E9">
      <w:pPr>
        <w:pStyle w:val="Akapitzlist"/>
        <w:numPr>
          <w:ilvl w:val="0"/>
          <w:numId w:val="44"/>
        </w:numPr>
        <w:suppressAutoHyphens w:val="0"/>
        <w:spacing w:after="200"/>
        <w:jc w:val="both"/>
        <w:rPr>
          <w:rFonts w:ascii="Calibri Light" w:hAnsi="Calibri Light" w:cs="Calibri Light"/>
          <w:sz w:val="22"/>
          <w:szCs w:val="22"/>
        </w:rPr>
      </w:pPr>
      <w:r w:rsidRPr="004D12A3">
        <w:rPr>
          <w:rFonts w:ascii="Calibri Light" w:hAnsi="Calibri Light"/>
          <w:sz w:val="22"/>
          <w:szCs w:val="22"/>
        </w:rPr>
        <w:t xml:space="preserve">na daszku bocznym </w:t>
      </w:r>
      <w:r w:rsidR="00386EE2" w:rsidRPr="004D12A3">
        <w:rPr>
          <w:rFonts w:ascii="Calibri Light" w:hAnsi="Calibri Light"/>
          <w:sz w:val="22"/>
          <w:szCs w:val="22"/>
        </w:rPr>
        <w:t xml:space="preserve">wykonać zmianę spadków połaci dachowej </w:t>
      </w:r>
      <w:r w:rsidR="0030527F" w:rsidRPr="004D12A3">
        <w:rPr>
          <w:rFonts w:ascii="Calibri Light" w:hAnsi="Calibri Light"/>
          <w:sz w:val="22"/>
          <w:szCs w:val="22"/>
        </w:rPr>
        <w:t>. W</w:t>
      </w:r>
      <w:r w:rsidRPr="004D12A3">
        <w:rPr>
          <w:rFonts w:ascii="Calibri Light" w:hAnsi="Calibri Light"/>
          <w:sz w:val="22"/>
          <w:szCs w:val="22"/>
        </w:rPr>
        <w:t xml:space="preserve">yrównać </w:t>
      </w:r>
      <w:r w:rsidR="00386EE2" w:rsidRPr="004D12A3">
        <w:rPr>
          <w:rFonts w:ascii="Calibri Light" w:hAnsi="Calibri Light"/>
          <w:sz w:val="22"/>
          <w:szCs w:val="22"/>
        </w:rPr>
        <w:t>istniejące „koryto</w:t>
      </w:r>
      <w:r w:rsidR="0030527F" w:rsidRPr="004D12A3">
        <w:rPr>
          <w:rFonts w:ascii="Calibri Light" w:hAnsi="Calibri Light"/>
          <w:sz w:val="22"/>
          <w:szCs w:val="22"/>
        </w:rPr>
        <w:t>”</w:t>
      </w:r>
      <w:r w:rsidR="00386EE2" w:rsidRPr="004D12A3">
        <w:rPr>
          <w:rFonts w:ascii="Calibri Light" w:hAnsi="Calibri Light"/>
          <w:sz w:val="22"/>
          <w:szCs w:val="22"/>
        </w:rPr>
        <w:t xml:space="preserve"> – odwodnienie do </w:t>
      </w:r>
      <w:r w:rsidR="0030527F" w:rsidRPr="004D12A3">
        <w:rPr>
          <w:rFonts w:ascii="Calibri Light" w:hAnsi="Calibri Light"/>
          <w:sz w:val="22"/>
          <w:szCs w:val="22"/>
        </w:rPr>
        <w:t>środka</w:t>
      </w:r>
      <w:r w:rsidR="00386EE2" w:rsidRPr="004D12A3">
        <w:rPr>
          <w:rFonts w:ascii="Calibri Light" w:hAnsi="Calibri Light"/>
          <w:sz w:val="22"/>
          <w:szCs w:val="22"/>
        </w:rPr>
        <w:t xml:space="preserve"> </w:t>
      </w:r>
      <w:r w:rsidR="0030527F" w:rsidRPr="004D12A3">
        <w:rPr>
          <w:rFonts w:ascii="Calibri Light" w:hAnsi="Calibri Light"/>
          <w:sz w:val="22"/>
          <w:szCs w:val="22"/>
        </w:rPr>
        <w:t xml:space="preserve"> poprzez ułożenie płyt styropianowych typu dach – podłoga. Na fragmencie naprzeciw </w:t>
      </w:r>
      <w:r w:rsidR="00F84E90" w:rsidRPr="004D12A3">
        <w:rPr>
          <w:rFonts w:ascii="Calibri Light" w:hAnsi="Calibri Light"/>
          <w:sz w:val="22"/>
          <w:szCs w:val="22"/>
        </w:rPr>
        <w:t xml:space="preserve">wejścia </w:t>
      </w:r>
      <w:r w:rsidR="0030527F" w:rsidRPr="004D12A3">
        <w:rPr>
          <w:rFonts w:ascii="Calibri Light" w:hAnsi="Calibri Light"/>
          <w:sz w:val="22"/>
          <w:szCs w:val="22"/>
        </w:rPr>
        <w:t>ułożyć płyty styropianowe grubości od 10-22 cm</w:t>
      </w:r>
      <w:r w:rsidR="00F84E90" w:rsidRPr="004D12A3">
        <w:rPr>
          <w:rFonts w:ascii="Calibri Light" w:hAnsi="Calibri Light"/>
          <w:sz w:val="22"/>
          <w:szCs w:val="22"/>
        </w:rPr>
        <w:t xml:space="preserve"> – połać dachowa wyprofilowana jako kopertowa. Na pozostałej części daszek dwuspadowy  </w:t>
      </w:r>
      <w:r w:rsidR="00E21487" w:rsidRPr="004D12A3">
        <w:rPr>
          <w:rFonts w:ascii="Calibri Light" w:hAnsi="Calibri Light"/>
          <w:sz w:val="22"/>
          <w:szCs w:val="22"/>
        </w:rPr>
        <w:t xml:space="preserve">. Profil z płyt styropianowych od 10-16 cm . Na płytach wykonać </w:t>
      </w:r>
      <w:r w:rsidR="00BA41F4" w:rsidRPr="004D12A3">
        <w:rPr>
          <w:rFonts w:ascii="Calibri Light" w:hAnsi="Calibri Light"/>
          <w:sz w:val="22"/>
          <w:szCs w:val="22"/>
        </w:rPr>
        <w:t>szlichtę</w:t>
      </w:r>
      <w:r w:rsidR="00E21487" w:rsidRPr="004D12A3">
        <w:rPr>
          <w:rFonts w:ascii="Calibri Light" w:hAnsi="Calibri Light"/>
          <w:sz w:val="22"/>
          <w:szCs w:val="22"/>
        </w:rPr>
        <w:t xml:space="preserve"> cementowa grubości 5 cm , </w:t>
      </w:r>
      <w:r w:rsidR="00BA41F4" w:rsidRPr="004D12A3">
        <w:rPr>
          <w:rFonts w:ascii="Calibri Light" w:hAnsi="Calibri Light"/>
          <w:sz w:val="22"/>
          <w:szCs w:val="22"/>
        </w:rPr>
        <w:t>zbrojoną</w:t>
      </w:r>
      <w:r w:rsidR="00E21487" w:rsidRPr="004D12A3">
        <w:rPr>
          <w:rFonts w:ascii="Calibri Light" w:hAnsi="Calibri Light"/>
          <w:sz w:val="22"/>
          <w:szCs w:val="22"/>
        </w:rPr>
        <w:t xml:space="preserve"> siatką stalową posadzkową.</w:t>
      </w:r>
      <w:r w:rsidR="00BA41F4" w:rsidRPr="004D12A3">
        <w:rPr>
          <w:rFonts w:ascii="Calibri Light" w:hAnsi="Calibri Light"/>
          <w:sz w:val="22"/>
          <w:szCs w:val="22"/>
        </w:rPr>
        <w:t xml:space="preserve"> Profil dachu pokazano na rzucie I-pi</w:t>
      </w:r>
      <w:r w:rsidR="004D12A3">
        <w:rPr>
          <w:rFonts w:ascii="Calibri Light" w:hAnsi="Calibri Light"/>
          <w:sz w:val="22"/>
          <w:szCs w:val="22"/>
        </w:rPr>
        <w:t>ę</w:t>
      </w:r>
      <w:r w:rsidR="00BA41F4" w:rsidRPr="004D12A3">
        <w:rPr>
          <w:rFonts w:ascii="Calibri Light" w:hAnsi="Calibri Light"/>
          <w:sz w:val="22"/>
          <w:szCs w:val="22"/>
        </w:rPr>
        <w:t>tra. Pozostałe elementy pokrycia , obróbek blacharskich, okładzin schodów wykonać ja</w:t>
      </w:r>
      <w:r w:rsidR="004D12A3">
        <w:rPr>
          <w:rFonts w:ascii="Calibri Light" w:hAnsi="Calibri Light"/>
          <w:sz w:val="22"/>
          <w:szCs w:val="22"/>
        </w:rPr>
        <w:t>k</w:t>
      </w:r>
      <w:r w:rsidR="00BA41F4" w:rsidRPr="004D12A3">
        <w:rPr>
          <w:rFonts w:ascii="Calibri Light" w:hAnsi="Calibri Light"/>
          <w:sz w:val="22"/>
          <w:szCs w:val="22"/>
        </w:rPr>
        <w:t xml:space="preserve"> nowoprojektowanego daszku nad wejściem głównym do budynku Polikliniki</w:t>
      </w:r>
    </w:p>
    <w:p w:rsidR="00E076E9" w:rsidRDefault="00E076E9" w:rsidP="00E076E9">
      <w:pPr>
        <w:suppressAutoHyphens w:val="0"/>
        <w:spacing w:after="200"/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677"/>
      </w:tblGrid>
      <w:tr w:rsidR="00E076E9" w:rsidRPr="00E076E9" w:rsidTr="00E076E9">
        <w:tc>
          <w:tcPr>
            <w:tcW w:w="4395" w:type="dxa"/>
          </w:tcPr>
          <w:p w:rsidR="00E076E9" w:rsidRPr="00E076E9" w:rsidRDefault="00E076E9" w:rsidP="00F05A2F">
            <w:pPr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>Projektant - branża architektura:</w:t>
            </w:r>
          </w:p>
          <w:p w:rsidR="00E076E9" w:rsidRPr="00E076E9" w:rsidRDefault="00E076E9" w:rsidP="00F05A2F">
            <w:pPr>
              <w:contextualSpacing/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 xml:space="preserve">mgr inż. arch. Agnieszka Burta </w:t>
            </w:r>
          </w:p>
          <w:p w:rsidR="00E076E9" w:rsidRPr="00E076E9" w:rsidRDefault="00E076E9" w:rsidP="00F05A2F">
            <w:pPr>
              <w:contextualSpacing/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 xml:space="preserve">upr. </w:t>
            </w:r>
            <w:r w:rsidRPr="00E076E9">
              <w:rPr>
                <w:rFonts w:ascii="Calibri Light" w:hAnsi="Calibri Light"/>
                <w:i/>
              </w:rPr>
              <w:t xml:space="preserve">MA/071/17 </w:t>
            </w:r>
            <w:r w:rsidRPr="00E076E9">
              <w:rPr>
                <w:rFonts w:ascii="Calibri Light" w:hAnsi="Calibri Light"/>
                <w:i/>
                <w:sz w:val="18"/>
                <w:szCs w:val="18"/>
              </w:rPr>
              <w:t>w specjalności architektura do projektowania bez ograniczeń</w:t>
            </w:r>
            <w:r w:rsidRPr="00E076E9">
              <w:rPr>
                <w:rFonts w:ascii="Calibri Light" w:hAnsi="Calibri Light"/>
                <w:i/>
                <w:sz w:val="16"/>
                <w:szCs w:val="16"/>
              </w:rPr>
              <w:t xml:space="preserve">            </w:t>
            </w:r>
          </w:p>
          <w:p w:rsidR="00E076E9" w:rsidRPr="00E076E9" w:rsidRDefault="00E076E9" w:rsidP="00F05A2F">
            <w:pPr>
              <w:rPr>
                <w:rFonts w:ascii="Calibri Light" w:hAnsi="Calibri Light"/>
              </w:rPr>
            </w:pPr>
          </w:p>
          <w:p w:rsidR="00E076E9" w:rsidRPr="00E076E9" w:rsidRDefault="00E076E9" w:rsidP="00F05A2F">
            <w:pPr>
              <w:rPr>
                <w:rFonts w:ascii="Calibri Light" w:hAnsi="Calibri Light"/>
              </w:rPr>
            </w:pPr>
          </w:p>
          <w:p w:rsidR="00E076E9" w:rsidRPr="00E076E9" w:rsidRDefault="00E076E9" w:rsidP="00F05A2F">
            <w:pPr>
              <w:rPr>
                <w:rFonts w:ascii="Calibri Light" w:hAnsi="Calibri Light"/>
                <w:sz w:val="16"/>
                <w:szCs w:val="16"/>
              </w:rPr>
            </w:pPr>
            <w:r w:rsidRPr="00E076E9">
              <w:rPr>
                <w:rFonts w:ascii="Calibri Light" w:hAnsi="Calibri Light"/>
                <w:sz w:val="16"/>
                <w:szCs w:val="16"/>
              </w:rPr>
              <w:t>........................................................</w:t>
            </w: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</w:tc>
        <w:tc>
          <w:tcPr>
            <w:tcW w:w="4677" w:type="dxa"/>
          </w:tcPr>
          <w:p w:rsidR="00E076E9" w:rsidRPr="00E076E9" w:rsidRDefault="00E076E9" w:rsidP="00F05A2F">
            <w:pPr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>Projektant - branża konstrukcja:</w:t>
            </w:r>
          </w:p>
          <w:p w:rsidR="00E076E9" w:rsidRPr="00E076E9" w:rsidRDefault="00E076E9" w:rsidP="00F05A2F">
            <w:pPr>
              <w:contextualSpacing/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 xml:space="preserve">mgr inż. Anna Burta </w:t>
            </w:r>
          </w:p>
          <w:p w:rsidR="00E076E9" w:rsidRPr="00E076E9" w:rsidRDefault="00E076E9" w:rsidP="00F05A2F">
            <w:pPr>
              <w:contextualSpacing/>
              <w:rPr>
                <w:rFonts w:ascii="Calibri Light" w:hAnsi="Calibri Light"/>
              </w:rPr>
            </w:pPr>
            <w:r w:rsidRPr="00E076E9">
              <w:rPr>
                <w:rFonts w:ascii="Calibri Light" w:hAnsi="Calibri Light"/>
              </w:rPr>
              <w:t xml:space="preserve">upr. </w:t>
            </w:r>
            <w:r w:rsidRPr="00E076E9">
              <w:rPr>
                <w:rFonts w:ascii="Calibri Light" w:hAnsi="Calibri Light"/>
                <w:i/>
              </w:rPr>
              <w:t xml:space="preserve">MAZ/0565/PWOK/13 </w:t>
            </w:r>
            <w:r w:rsidRPr="00E076E9">
              <w:rPr>
                <w:rFonts w:ascii="Calibri Light" w:hAnsi="Calibri Light"/>
                <w:i/>
                <w:sz w:val="18"/>
                <w:szCs w:val="18"/>
              </w:rPr>
              <w:t>w specjalności konstrukcyjno-budowlanej do projektowania bez ograniczeń</w:t>
            </w:r>
            <w:r w:rsidRPr="00E076E9">
              <w:rPr>
                <w:rFonts w:ascii="Calibri Light" w:hAnsi="Calibri Light"/>
                <w:i/>
                <w:sz w:val="16"/>
                <w:szCs w:val="16"/>
              </w:rPr>
              <w:t xml:space="preserve">            </w:t>
            </w:r>
          </w:p>
          <w:p w:rsidR="00E076E9" w:rsidRPr="00E076E9" w:rsidRDefault="00E076E9" w:rsidP="00F05A2F">
            <w:pPr>
              <w:rPr>
                <w:rFonts w:ascii="Calibri Light" w:hAnsi="Calibri Light"/>
              </w:rPr>
            </w:pPr>
          </w:p>
          <w:p w:rsidR="00E076E9" w:rsidRPr="00E076E9" w:rsidRDefault="00E076E9" w:rsidP="00F05A2F">
            <w:pPr>
              <w:rPr>
                <w:rFonts w:ascii="Calibri Light" w:hAnsi="Calibri Light"/>
              </w:rPr>
            </w:pPr>
          </w:p>
          <w:p w:rsidR="00E076E9" w:rsidRPr="00E076E9" w:rsidRDefault="00E076E9" w:rsidP="00F05A2F">
            <w:pPr>
              <w:rPr>
                <w:rFonts w:ascii="Calibri Light" w:hAnsi="Calibri Light"/>
                <w:sz w:val="16"/>
                <w:szCs w:val="16"/>
              </w:rPr>
            </w:pPr>
            <w:r w:rsidRPr="00E076E9">
              <w:rPr>
                <w:rFonts w:ascii="Calibri Light" w:hAnsi="Calibri Light"/>
                <w:sz w:val="16"/>
                <w:szCs w:val="16"/>
              </w:rPr>
              <w:t>........................................................</w:t>
            </w: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</w:tc>
      </w:tr>
      <w:tr w:rsidR="00E076E9" w:rsidRPr="00E076E9" w:rsidTr="00E076E9">
        <w:tc>
          <w:tcPr>
            <w:tcW w:w="4395" w:type="dxa"/>
          </w:tcPr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</w:tc>
        <w:tc>
          <w:tcPr>
            <w:tcW w:w="4677" w:type="dxa"/>
          </w:tcPr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  <w:r w:rsidRPr="00E076E9">
              <w:rPr>
                <w:rFonts w:ascii="Calibri Light" w:hAnsi="Calibri Light"/>
                <w:b w:val="0"/>
                <w:sz w:val="22"/>
                <w:szCs w:val="22"/>
              </w:rPr>
              <w:t xml:space="preserve">Projektant - branża budowlana: </w:t>
            </w: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  <w:r w:rsidRPr="00E076E9">
              <w:rPr>
                <w:rFonts w:ascii="Calibri Light" w:hAnsi="Calibri Light"/>
                <w:b w:val="0"/>
                <w:sz w:val="22"/>
                <w:szCs w:val="22"/>
              </w:rPr>
              <w:t>mgr inż. Mirosław Burta</w:t>
            </w:r>
          </w:p>
          <w:p w:rsidR="00E076E9" w:rsidRPr="00E076E9" w:rsidRDefault="00E076E9" w:rsidP="00F05A2F">
            <w:pPr>
              <w:snapToGrid w:val="0"/>
              <w:rPr>
                <w:rFonts w:ascii="Calibri Light" w:hAnsi="Calibri Light"/>
                <w:i/>
                <w:szCs w:val="22"/>
              </w:rPr>
            </w:pPr>
            <w:r w:rsidRPr="00E076E9">
              <w:rPr>
                <w:rFonts w:ascii="Calibri Light" w:hAnsi="Calibri Light"/>
                <w:i/>
                <w:szCs w:val="22"/>
              </w:rPr>
              <w:t>BP-4224/1/2/84 u</w:t>
            </w:r>
            <w:r w:rsidRPr="00E076E9">
              <w:rPr>
                <w:rFonts w:ascii="Calibri Light" w:hAnsi="Calibri Light"/>
                <w:i/>
                <w:sz w:val="18"/>
                <w:szCs w:val="18"/>
              </w:rPr>
              <w:t>pr. w branży konstrukcyjno-budowlanej wykonawcze bez ograniczeń</w:t>
            </w:r>
            <w:r w:rsidRPr="00E076E9">
              <w:rPr>
                <w:rFonts w:ascii="Calibri Light" w:hAnsi="Calibri Light"/>
                <w:i/>
                <w:szCs w:val="22"/>
              </w:rPr>
              <w:t xml:space="preserve"> </w:t>
            </w: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16"/>
                <w:szCs w:val="16"/>
              </w:rPr>
            </w:pPr>
            <w:r w:rsidRPr="00E076E9">
              <w:rPr>
                <w:rFonts w:ascii="Calibri Light" w:hAnsi="Calibri Light"/>
                <w:b w:val="0"/>
                <w:sz w:val="16"/>
                <w:szCs w:val="16"/>
              </w:rPr>
              <w:t>……………………………………….………</w:t>
            </w:r>
          </w:p>
          <w:p w:rsidR="00E076E9" w:rsidRPr="00E076E9" w:rsidRDefault="00E076E9" w:rsidP="00F05A2F">
            <w:pPr>
              <w:pStyle w:val="Tekstpodstawowy21"/>
              <w:jc w:val="left"/>
              <w:rPr>
                <w:rFonts w:ascii="Calibri Light" w:hAnsi="Calibri Light"/>
                <w:b w:val="0"/>
                <w:sz w:val="22"/>
                <w:szCs w:val="22"/>
              </w:rPr>
            </w:pPr>
          </w:p>
        </w:tc>
      </w:tr>
    </w:tbl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5911C5" w:rsidRDefault="005911C5" w:rsidP="006F2B72">
      <w:pPr>
        <w:pStyle w:val="BOMBA"/>
        <w:numPr>
          <w:ilvl w:val="0"/>
          <w:numId w:val="0"/>
        </w:numPr>
        <w:tabs>
          <w:tab w:val="clear" w:pos="851"/>
          <w:tab w:val="left" w:pos="426"/>
        </w:tabs>
        <w:spacing w:line="276" w:lineRule="auto"/>
        <w:jc w:val="both"/>
        <w:rPr>
          <w:rFonts w:ascii="Calibri Light" w:hAnsi="Calibri Light" w:cs="Calibri Light"/>
          <w:szCs w:val="22"/>
        </w:rPr>
      </w:pPr>
    </w:p>
    <w:p w:rsidR="00972413" w:rsidRDefault="00972413" w:rsidP="00A46A35">
      <w:pPr>
        <w:rPr>
          <w:rFonts w:ascii="Calibri Light" w:hAnsi="Calibri Light" w:cs="Calibri Light"/>
        </w:rPr>
      </w:pPr>
      <w:bookmarkStart w:id="14" w:name="_Toc464426681"/>
    </w:p>
    <w:p w:rsidR="00972413" w:rsidRDefault="00972413" w:rsidP="00A46A35">
      <w:pPr>
        <w:rPr>
          <w:rFonts w:ascii="Calibri Light" w:hAnsi="Calibri Light" w:cs="Calibri Light"/>
        </w:rPr>
      </w:pPr>
    </w:p>
    <w:p w:rsidR="00972413" w:rsidRDefault="00972413" w:rsidP="00A46A35">
      <w:pPr>
        <w:rPr>
          <w:rFonts w:ascii="Calibri Light" w:hAnsi="Calibri Light" w:cs="Calibri Light"/>
        </w:rPr>
      </w:pPr>
    </w:p>
    <w:p w:rsidR="00972413" w:rsidRDefault="00972413" w:rsidP="00A46A35">
      <w:pPr>
        <w:rPr>
          <w:rFonts w:ascii="Calibri Light" w:hAnsi="Calibri Light" w:cs="Calibri Light"/>
        </w:rPr>
      </w:pPr>
    </w:p>
    <w:p w:rsidR="00972413" w:rsidRDefault="00972413" w:rsidP="00A46A35">
      <w:pPr>
        <w:rPr>
          <w:rFonts w:ascii="Calibri Light" w:hAnsi="Calibri Light" w:cs="Calibri Light"/>
        </w:rPr>
      </w:pPr>
    </w:p>
    <w:p w:rsidR="00972413" w:rsidRDefault="00972413" w:rsidP="00A46A35">
      <w:pPr>
        <w:rPr>
          <w:rFonts w:ascii="Calibri Light" w:hAnsi="Calibri Light" w:cs="Calibri Light"/>
        </w:rPr>
      </w:pPr>
    </w:p>
    <w:p w:rsidR="00972413" w:rsidRDefault="00972413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AA3BDB" w:rsidRDefault="00AA3BDB" w:rsidP="00A46A35">
      <w:pPr>
        <w:rPr>
          <w:rFonts w:ascii="Calibri Light" w:hAnsi="Calibri Light" w:cs="Calibri Light"/>
        </w:rPr>
      </w:pPr>
    </w:p>
    <w:p w:rsidR="00972413" w:rsidRPr="00511B91" w:rsidRDefault="00972413" w:rsidP="00A46A35">
      <w:pPr>
        <w:rPr>
          <w:rFonts w:ascii="Calibri Light" w:hAnsi="Calibri Light" w:cs="Calibri Light"/>
        </w:rPr>
      </w:pPr>
    </w:p>
    <w:p w:rsidR="00F81932" w:rsidRDefault="00F81932" w:rsidP="00A46A35">
      <w:pPr>
        <w:rPr>
          <w:rFonts w:ascii="Calibri Light" w:hAnsi="Calibri Light" w:cs="Calibri Light"/>
        </w:rPr>
      </w:pPr>
    </w:p>
    <w:p w:rsidR="007100D8" w:rsidRPr="00C009CD" w:rsidRDefault="005D13C3" w:rsidP="000C2782">
      <w:pPr>
        <w:pStyle w:val="Nagwek1"/>
        <w:ind w:left="1560" w:hanging="1560"/>
        <w:rPr>
          <w:rFonts w:ascii="Calibri Light" w:hAnsi="Calibri Light" w:cs="Calibri Light"/>
          <w:sz w:val="60"/>
          <w:szCs w:val="60"/>
        </w:rPr>
      </w:pPr>
      <w:bookmarkStart w:id="15" w:name="_Toc29280672"/>
      <w:r w:rsidRPr="00C009CD">
        <w:rPr>
          <w:rFonts w:ascii="Calibri Light" w:hAnsi="Calibri Light" w:cs="Calibri Light"/>
          <w:sz w:val="60"/>
          <w:szCs w:val="60"/>
        </w:rPr>
        <w:t>5</w:t>
      </w:r>
      <w:r w:rsidR="007100D8" w:rsidRPr="00C009CD">
        <w:rPr>
          <w:rFonts w:ascii="Calibri Light" w:hAnsi="Calibri Light" w:cs="Calibri Light"/>
          <w:sz w:val="60"/>
          <w:szCs w:val="60"/>
        </w:rPr>
        <w:t xml:space="preserve">.0  </w:t>
      </w:r>
      <w:r w:rsidR="005134FC" w:rsidRPr="00C009CD">
        <w:rPr>
          <w:rFonts w:ascii="Calibri Light" w:hAnsi="Calibri Light" w:cs="Calibri Light"/>
          <w:sz w:val="60"/>
          <w:szCs w:val="60"/>
        </w:rPr>
        <w:t xml:space="preserve">PROJEKT - </w:t>
      </w:r>
      <w:r w:rsidR="0038564F" w:rsidRPr="00C009CD">
        <w:rPr>
          <w:rFonts w:ascii="Calibri Light" w:hAnsi="Calibri Light" w:cs="Calibri Light"/>
          <w:sz w:val="60"/>
          <w:szCs w:val="60"/>
        </w:rPr>
        <w:t>RYSUNKI</w:t>
      </w:r>
      <w:bookmarkEnd w:id="14"/>
      <w:bookmarkEnd w:id="15"/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7100D8" w:rsidRPr="00511B91" w:rsidRDefault="007100D8" w:rsidP="00A46A35">
      <w:pPr>
        <w:rPr>
          <w:rFonts w:ascii="Calibri Light" w:hAnsi="Calibri Light" w:cs="Calibri Light"/>
          <w:sz w:val="24"/>
          <w:szCs w:val="24"/>
        </w:rPr>
      </w:pPr>
    </w:p>
    <w:p w:rsidR="00086627" w:rsidRPr="00511B91" w:rsidRDefault="00086627" w:rsidP="00A46A35">
      <w:pPr>
        <w:rPr>
          <w:rFonts w:ascii="Calibri Light" w:hAnsi="Calibri Light" w:cs="Calibri Light"/>
          <w:sz w:val="24"/>
          <w:szCs w:val="24"/>
        </w:rPr>
      </w:pPr>
    </w:p>
    <w:p w:rsidR="00086627" w:rsidRPr="00511B91" w:rsidRDefault="00086627" w:rsidP="00A46A35">
      <w:pPr>
        <w:rPr>
          <w:rFonts w:ascii="Calibri Light" w:hAnsi="Calibri Light" w:cs="Calibri Light"/>
          <w:sz w:val="24"/>
          <w:szCs w:val="24"/>
        </w:rPr>
      </w:pPr>
    </w:p>
    <w:p w:rsidR="007C29C0" w:rsidRPr="00511B91" w:rsidRDefault="007C29C0" w:rsidP="00A46A35">
      <w:pPr>
        <w:rPr>
          <w:rFonts w:ascii="Calibri Light" w:hAnsi="Calibri Light" w:cs="Calibri Light"/>
        </w:rPr>
      </w:pPr>
    </w:p>
    <w:p w:rsidR="00A12A77" w:rsidRPr="00511B91" w:rsidRDefault="00A12A77" w:rsidP="00A46A35">
      <w:pPr>
        <w:suppressAutoHyphens w:val="0"/>
        <w:spacing w:after="200"/>
        <w:rPr>
          <w:rFonts w:ascii="Calibri Light" w:hAnsi="Calibri Light" w:cs="Calibri Light"/>
          <w:sz w:val="28"/>
          <w:szCs w:val="28"/>
        </w:rPr>
      </w:pPr>
      <w:bookmarkStart w:id="16" w:name="_Toc365557955"/>
      <w:bookmarkStart w:id="17" w:name="_Toc464426682"/>
      <w:r w:rsidRPr="00511B91">
        <w:rPr>
          <w:rFonts w:ascii="Calibri Light" w:hAnsi="Calibri Light" w:cs="Calibri Light"/>
          <w:sz w:val="28"/>
          <w:szCs w:val="28"/>
        </w:rPr>
        <w:br w:type="page"/>
      </w:r>
    </w:p>
    <w:p w:rsidR="007F44EA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18" w:name="_Toc464426683"/>
      <w:bookmarkStart w:id="19" w:name="_Toc29280673"/>
      <w:bookmarkEnd w:id="16"/>
      <w:bookmarkEnd w:id="17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7F44EA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E84261" w:rsidRPr="00F81932">
        <w:rPr>
          <w:rFonts w:ascii="Calibri Light" w:hAnsi="Calibri Light" w:cs="Calibri Light"/>
          <w:b/>
          <w:color w:val="auto"/>
          <w:sz w:val="24"/>
          <w:szCs w:val="24"/>
        </w:rPr>
        <w:t>1</w:t>
      </w:r>
      <w:r w:rsidR="007F44EA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3B49BA">
        <w:rPr>
          <w:rFonts w:ascii="Calibri Light" w:hAnsi="Calibri Light" w:cs="Calibri Light"/>
          <w:b/>
          <w:color w:val="auto"/>
          <w:sz w:val="24"/>
          <w:szCs w:val="24"/>
        </w:rPr>
        <w:t>Inwentaryzacja/Projekt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– Rzut 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>piwnic</w:t>
      </w:r>
      <w:r w:rsidR="00802180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EA7A34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7F44EA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E243EC" w:rsidRPr="00F81932">
        <w:rPr>
          <w:rFonts w:ascii="Calibri Light" w:hAnsi="Calibri Light" w:cs="Calibri Light"/>
          <w:b/>
          <w:color w:val="auto"/>
          <w:sz w:val="24"/>
          <w:szCs w:val="24"/>
        </w:rPr>
        <w:t>r</w:t>
      </w:r>
      <w:r w:rsidR="007F44EA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ys nr </w:t>
      </w:r>
      <w:bookmarkEnd w:id="18"/>
      <w:r w:rsidR="00A665BD" w:rsidRPr="00F81932">
        <w:rPr>
          <w:rFonts w:ascii="Calibri Light" w:hAnsi="Calibri Light" w:cs="Calibri Light"/>
          <w:b/>
          <w:color w:val="auto"/>
          <w:sz w:val="24"/>
          <w:szCs w:val="24"/>
        </w:rPr>
        <w:t>2</w:t>
      </w:r>
      <w:bookmarkEnd w:id="19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FA1A3E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0" w:name="_Toc464426684"/>
      <w:bookmarkStart w:id="21" w:name="_Toc29280674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FA1A3E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E84261" w:rsidRPr="00F81932">
        <w:rPr>
          <w:rFonts w:ascii="Calibri Light" w:hAnsi="Calibri Light" w:cs="Calibri Light"/>
          <w:b/>
          <w:color w:val="auto"/>
          <w:sz w:val="24"/>
          <w:szCs w:val="24"/>
        </w:rPr>
        <w:t>2</w:t>
      </w:r>
      <w:r w:rsidR="00FA1A3E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3B49BA">
        <w:rPr>
          <w:rFonts w:ascii="Calibri Light" w:hAnsi="Calibri Light" w:cs="Calibri Light"/>
          <w:b/>
          <w:color w:val="auto"/>
          <w:sz w:val="24"/>
          <w:szCs w:val="24"/>
        </w:rPr>
        <w:t>Inwentaryzacja/Projekt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– </w:t>
      </w:r>
      <w:bookmarkEnd w:id="20"/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>Rzut parteru</w:t>
      </w:r>
      <w:r w:rsidR="00E243EC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EA7A34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E243EC" w:rsidRPr="00F81932">
        <w:rPr>
          <w:rFonts w:ascii="Calibri Light" w:hAnsi="Calibri Light" w:cs="Calibri Light"/>
          <w:b/>
          <w:color w:val="auto"/>
          <w:sz w:val="24"/>
          <w:szCs w:val="24"/>
        </w:rPr>
        <w:t>r</w:t>
      </w:r>
      <w:r w:rsidR="00802180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ys nr </w:t>
      </w:r>
      <w:r w:rsidR="00A665BD" w:rsidRPr="00F81932">
        <w:rPr>
          <w:rFonts w:ascii="Calibri Light" w:hAnsi="Calibri Light" w:cs="Calibri Light"/>
          <w:b/>
          <w:color w:val="auto"/>
          <w:sz w:val="24"/>
          <w:szCs w:val="24"/>
        </w:rPr>
        <w:t>3</w:t>
      </w:r>
      <w:bookmarkEnd w:id="21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707E3F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2" w:name="_Toc29280675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.3  </w:t>
      </w:r>
      <w:r w:rsidR="003B49BA">
        <w:rPr>
          <w:rFonts w:ascii="Calibri Light" w:hAnsi="Calibri Light" w:cs="Calibri Light"/>
          <w:b/>
          <w:color w:val="auto"/>
          <w:sz w:val="24"/>
          <w:szCs w:val="24"/>
        </w:rPr>
        <w:t>Inwentaryzacja/Projekt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- 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Rzut  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>I piętra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- rys nr 4</w:t>
      </w:r>
      <w:bookmarkEnd w:id="22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9515D1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3" w:name="_Toc29280676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>4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3B49BA">
        <w:rPr>
          <w:rFonts w:ascii="Calibri Light" w:hAnsi="Calibri Light" w:cs="Calibri Light"/>
          <w:b/>
          <w:color w:val="auto"/>
          <w:sz w:val="24"/>
          <w:szCs w:val="24"/>
        </w:rPr>
        <w:t>Inwentaryzacja/Projekt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>–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>Rzut II piętra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- </w:t>
      </w:r>
      <w:r w:rsidR="00E243EC" w:rsidRPr="00F81932">
        <w:rPr>
          <w:rFonts w:ascii="Calibri Light" w:hAnsi="Calibri Light" w:cs="Calibri Light"/>
          <w:b/>
          <w:color w:val="auto"/>
          <w:sz w:val="24"/>
          <w:szCs w:val="24"/>
        </w:rPr>
        <w:t>r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ys nr 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>5</w:t>
      </w:r>
      <w:bookmarkEnd w:id="23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9515D1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4" w:name="_Toc29280677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>5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2A479D">
        <w:rPr>
          <w:rFonts w:ascii="Calibri Light" w:hAnsi="Calibri Light" w:cs="Calibri Light"/>
          <w:b/>
          <w:color w:val="auto"/>
          <w:sz w:val="24"/>
          <w:szCs w:val="24"/>
        </w:rPr>
        <w:t>Podjazd dla niepełnosprawnych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- </w:t>
      </w:r>
      <w:r w:rsidR="00E243EC" w:rsidRPr="00F81932">
        <w:rPr>
          <w:rFonts w:ascii="Calibri Light" w:hAnsi="Calibri Light" w:cs="Calibri Light"/>
          <w:b/>
          <w:color w:val="auto"/>
          <w:sz w:val="24"/>
          <w:szCs w:val="24"/>
        </w:rPr>
        <w:t>r</w:t>
      </w:r>
      <w:r w:rsidR="009515D1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ys nr </w:t>
      </w:r>
      <w:r w:rsidR="00707E3F" w:rsidRPr="00F81932">
        <w:rPr>
          <w:rFonts w:ascii="Calibri Light" w:hAnsi="Calibri Light" w:cs="Calibri Light"/>
          <w:b/>
          <w:color w:val="auto"/>
          <w:sz w:val="24"/>
          <w:szCs w:val="24"/>
        </w:rPr>
        <w:t>6</w:t>
      </w:r>
      <w:bookmarkEnd w:id="24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4F7CE5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5" w:name="_Toc29280678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3A0AB6" w:rsidRPr="00F81932">
        <w:rPr>
          <w:rFonts w:ascii="Calibri Light" w:hAnsi="Calibri Light" w:cs="Calibri Light"/>
          <w:b/>
          <w:color w:val="auto"/>
          <w:sz w:val="24"/>
          <w:szCs w:val="24"/>
        </w:rPr>
        <w:t>6</w:t>
      </w:r>
      <w:r w:rsidR="00C90882">
        <w:rPr>
          <w:rFonts w:ascii="Calibri Light" w:hAnsi="Calibri Light" w:cs="Calibri Light"/>
          <w:b/>
          <w:color w:val="auto"/>
          <w:sz w:val="24"/>
          <w:szCs w:val="24"/>
        </w:rPr>
        <w:t xml:space="preserve">  PROJEKT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 xml:space="preserve"> – Elewacja południowa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- rys nr 7</w:t>
      </w:r>
      <w:bookmarkEnd w:id="25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4F7CE5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6" w:name="_Toc29280679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3A0AB6" w:rsidRPr="00F81932">
        <w:rPr>
          <w:rFonts w:ascii="Calibri Light" w:hAnsi="Calibri Light" w:cs="Calibri Light"/>
          <w:b/>
          <w:color w:val="auto"/>
          <w:sz w:val="24"/>
          <w:szCs w:val="24"/>
        </w:rPr>
        <w:t>7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C90882">
        <w:rPr>
          <w:rFonts w:ascii="Calibri Light" w:hAnsi="Calibri Light" w:cs="Calibri Light"/>
          <w:b/>
          <w:color w:val="auto"/>
          <w:sz w:val="24"/>
          <w:szCs w:val="24"/>
        </w:rPr>
        <w:t>PROJEKT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 xml:space="preserve"> – Elewacja północna</w:t>
      </w:r>
      <w:r w:rsidR="006E080B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- rys nr 8</w:t>
      </w:r>
      <w:bookmarkEnd w:id="26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4F7CE5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7" w:name="_Toc29280680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3A0AB6" w:rsidRPr="00F81932">
        <w:rPr>
          <w:rFonts w:ascii="Calibri Light" w:hAnsi="Calibri Light" w:cs="Calibri Light"/>
          <w:b/>
          <w:color w:val="auto"/>
          <w:sz w:val="24"/>
          <w:szCs w:val="24"/>
        </w:rPr>
        <w:t>8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C90882">
        <w:rPr>
          <w:rFonts w:ascii="Calibri Light" w:hAnsi="Calibri Light" w:cs="Calibri Light"/>
          <w:b/>
          <w:color w:val="auto"/>
          <w:sz w:val="24"/>
          <w:szCs w:val="24"/>
        </w:rPr>
        <w:t>PROJEKT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 xml:space="preserve"> – Elewacja wschodnia</w:t>
      </w:r>
      <w:r w:rsidR="006E080B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rys nr 9</w:t>
      </w:r>
      <w:bookmarkEnd w:id="27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4F7CE5" w:rsidRPr="00F81932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8" w:name="_Toc29280681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3A0AB6" w:rsidRPr="00F81932">
        <w:rPr>
          <w:rFonts w:ascii="Calibri Light" w:hAnsi="Calibri Light" w:cs="Calibri Light"/>
          <w:b/>
          <w:color w:val="auto"/>
          <w:sz w:val="24"/>
          <w:szCs w:val="24"/>
        </w:rPr>
        <w:t>9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C90882">
        <w:rPr>
          <w:rFonts w:ascii="Calibri Light" w:hAnsi="Calibri Light" w:cs="Calibri Light"/>
          <w:b/>
          <w:color w:val="auto"/>
          <w:sz w:val="24"/>
          <w:szCs w:val="24"/>
        </w:rPr>
        <w:t>PROJEKT</w:t>
      </w:r>
      <w:r w:rsidR="006E080B">
        <w:rPr>
          <w:rFonts w:ascii="Calibri Light" w:hAnsi="Calibri Light" w:cs="Calibri Light"/>
          <w:b/>
          <w:color w:val="auto"/>
          <w:sz w:val="24"/>
          <w:szCs w:val="24"/>
        </w:rPr>
        <w:t xml:space="preserve"> – Elewacja zachodnia 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- rys nr 10</w:t>
      </w:r>
      <w:bookmarkEnd w:id="28"/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4F7CE5" w:rsidRDefault="00C009CD" w:rsidP="00A46A35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29" w:name="_Toc29280682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.</w:t>
      </w:r>
      <w:r w:rsidR="003A0AB6" w:rsidRPr="00F81932">
        <w:rPr>
          <w:rFonts w:ascii="Calibri Light" w:hAnsi="Calibri Light" w:cs="Calibri Light"/>
          <w:b/>
          <w:color w:val="auto"/>
          <w:sz w:val="24"/>
          <w:szCs w:val="24"/>
        </w:rPr>
        <w:t>10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972413">
        <w:rPr>
          <w:rFonts w:ascii="Calibri Light" w:hAnsi="Calibri Light" w:cs="Calibri Light"/>
          <w:b/>
          <w:color w:val="auto"/>
          <w:sz w:val="24"/>
          <w:szCs w:val="24"/>
        </w:rPr>
        <w:t xml:space="preserve">Projekt – przekrój D-D </w:t>
      </w:r>
      <w:r w:rsidR="004F7CE5" w:rsidRPr="00F81932">
        <w:rPr>
          <w:rFonts w:ascii="Calibri Light" w:hAnsi="Calibri Light" w:cs="Calibri Light"/>
          <w:b/>
          <w:color w:val="auto"/>
          <w:sz w:val="24"/>
          <w:szCs w:val="24"/>
        </w:rPr>
        <w:t>- rys nr 11</w:t>
      </w:r>
      <w:bookmarkEnd w:id="29"/>
    </w:p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Default="00972413" w:rsidP="00972413"/>
    <w:p w:rsidR="00972413" w:rsidRPr="00972413" w:rsidRDefault="00972413" w:rsidP="00972413"/>
    <w:p w:rsidR="00972413" w:rsidRPr="00F81932" w:rsidRDefault="00C009CD" w:rsidP="00972413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30" w:name="_Toc29280683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972413" w:rsidRPr="00F81932">
        <w:rPr>
          <w:rFonts w:ascii="Calibri Light" w:hAnsi="Calibri Light" w:cs="Calibri Light"/>
          <w:b/>
          <w:color w:val="auto"/>
          <w:sz w:val="24"/>
          <w:szCs w:val="24"/>
        </w:rPr>
        <w:t>.1</w:t>
      </w:r>
      <w:r w:rsidR="00972413">
        <w:rPr>
          <w:rFonts w:ascii="Calibri Light" w:hAnsi="Calibri Light" w:cs="Calibri Light"/>
          <w:b/>
          <w:color w:val="auto"/>
          <w:sz w:val="24"/>
          <w:szCs w:val="24"/>
        </w:rPr>
        <w:t>1</w:t>
      </w:r>
      <w:r w:rsidR="00972413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972413">
        <w:rPr>
          <w:rFonts w:ascii="Calibri Light" w:hAnsi="Calibri Light" w:cs="Calibri Light"/>
          <w:b/>
          <w:color w:val="auto"/>
          <w:sz w:val="24"/>
          <w:szCs w:val="24"/>
        </w:rPr>
        <w:t xml:space="preserve">Projekt – przekrój E-E </w:t>
      </w:r>
      <w:r w:rsidR="00972413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972413">
        <w:rPr>
          <w:rFonts w:ascii="Calibri Light" w:hAnsi="Calibri Light" w:cs="Calibri Light"/>
          <w:b/>
          <w:color w:val="auto"/>
          <w:sz w:val="24"/>
          <w:szCs w:val="24"/>
        </w:rPr>
        <w:t>rys nr 12</w:t>
      </w:r>
      <w:bookmarkEnd w:id="30"/>
    </w:p>
    <w:p w:rsidR="003A0AB6" w:rsidRDefault="003A0AB6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Default="00450C52" w:rsidP="00A46A35">
      <w:pPr>
        <w:rPr>
          <w:rFonts w:ascii="Calibri Light" w:hAnsi="Calibri Light" w:cs="Calibri Light"/>
          <w:b/>
        </w:rPr>
      </w:pPr>
    </w:p>
    <w:p w:rsidR="00450C52" w:rsidRPr="00F81932" w:rsidRDefault="00450C52" w:rsidP="00A46A35">
      <w:pPr>
        <w:rPr>
          <w:rFonts w:ascii="Calibri Light" w:hAnsi="Calibri Light" w:cs="Calibri Light"/>
          <w:b/>
        </w:rPr>
      </w:pPr>
    </w:p>
    <w:p w:rsidR="00B94952" w:rsidRDefault="00C009CD" w:rsidP="00B94952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31" w:name="_Toc29280684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B94952" w:rsidRPr="00F81932">
        <w:rPr>
          <w:rFonts w:ascii="Calibri Light" w:hAnsi="Calibri Light" w:cs="Calibri Light"/>
          <w:b/>
          <w:color w:val="auto"/>
          <w:sz w:val="24"/>
          <w:szCs w:val="24"/>
        </w:rPr>
        <w:t>.1</w:t>
      </w:r>
      <w:r w:rsidR="00B94952">
        <w:rPr>
          <w:rFonts w:ascii="Calibri Light" w:hAnsi="Calibri Light" w:cs="Calibri Light"/>
          <w:b/>
          <w:color w:val="auto"/>
          <w:sz w:val="24"/>
          <w:szCs w:val="24"/>
        </w:rPr>
        <w:t>2</w:t>
      </w:r>
      <w:r w:rsidR="00B94952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B94952">
        <w:rPr>
          <w:rFonts w:ascii="Calibri Light" w:hAnsi="Calibri Light" w:cs="Calibri Light"/>
          <w:b/>
          <w:color w:val="auto"/>
          <w:sz w:val="24"/>
          <w:szCs w:val="24"/>
        </w:rPr>
        <w:t xml:space="preserve">Projekt – </w:t>
      </w:r>
      <w:r w:rsidR="005433D9">
        <w:rPr>
          <w:rFonts w:ascii="Calibri Light" w:hAnsi="Calibri Light" w:cs="Calibri Light"/>
          <w:b/>
          <w:color w:val="auto"/>
          <w:sz w:val="24"/>
          <w:szCs w:val="24"/>
        </w:rPr>
        <w:t>zbrojenie szybu windowego- fundament</w:t>
      </w:r>
      <w:r w:rsidR="00B9495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B94952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B94952">
        <w:rPr>
          <w:rFonts w:ascii="Calibri Light" w:hAnsi="Calibri Light" w:cs="Calibri Light"/>
          <w:b/>
          <w:color w:val="auto"/>
          <w:sz w:val="24"/>
          <w:szCs w:val="24"/>
        </w:rPr>
        <w:t xml:space="preserve">rys nr </w:t>
      </w:r>
      <w:r w:rsidR="005433D9">
        <w:rPr>
          <w:rFonts w:ascii="Calibri Light" w:hAnsi="Calibri Light" w:cs="Calibri Light"/>
          <w:b/>
          <w:color w:val="auto"/>
          <w:sz w:val="24"/>
          <w:szCs w:val="24"/>
        </w:rPr>
        <w:t>KB-01</w:t>
      </w:r>
      <w:bookmarkEnd w:id="31"/>
    </w:p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Default="00450C52" w:rsidP="00450C52"/>
    <w:p w:rsidR="00450C52" w:rsidRPr="00450C52" w:rsidRDefault="00450C52" w:rsidP="00450C52"/>
    <w:p w:rsidR="00450C52" w:rsidRDefault="00450C52" w:rsidP="00450C52"/>
    <w:p w:rsidR="001F2F88" w:rsidRPr="00F81932" w:rsidRDefault="00C009CD" w:rsidP="001F2F88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32" w:name="_Toc29280685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>.1</w:t>
      </w:r>
      <w:r w:rsidR="00F05A2F">
        <w:rPr>
          <w:rFonts w:ascii="Calibri Light" w:hAnsi="Calibri Light" w:cs="Calibri Light"/>
          <w:b/>
          <w:color w:val="auto"/>
          <w:sz w:val="24"/>
          <w:szCs w:val="24"/>
        </w:rPr>
        <w:t>3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 xml:space="preserve">Zbrojenie szybu windowego – przekroje  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>rys nr KB-02</w:t>
      </w:r>
      <w:bookmarkEnd w:id="32"/>
    </w:p>
    <w:p w:rsidR="001F2F88" w:rsidRDefault="001F2F88">
      <w:pPr>
        <w:suppressAutoHyphens w:val="0"/>
        <w:spacing w:after="20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br w:type="page"/>
      </w:r>
    </w:p>
    <w:p w:rsidR="001F2F88" w:rsidRPr="00F81932" w:rsidRDefault="00C009CD" w:rsidP="001F2F88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33" w:name="_Toc29280686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>.1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>5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 xml:space="preserve">Zbrojenie szybu windowego  - płyty Pl-2, PL-4 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>rys nr KB-03</w:t>
      </w:r>
      <w:bookmarkEnd w:id="33"/>
    </w:p>
    <w:p w:rsidR="001F2F88" w:rsidRDefault="001F2F88">
      <w:pPr>
        <w:suppressAutoHyphens w:val="0"/>
        <w:spacing w:after="20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br w:type="page"/>
      </w:r>
    </w:p>
    <w:p w:rsidR="001F2F88" w:rsidRPr="00F81932" w:rsidRDefault="00C009CD" w:rsidP="001F2F88">
      <w:pPr>
        <w:pStyle w:val="Nagwek2"/>
        <w:rPr>
          <w:rFonts w:ascii="Calibri Light" w:hAnsi="Calibri Light" w:cs="Calibri Light"/>
          <w:b/>
          <w:color w:val="auto"/>
          <w:sz w:val="24"/>
          <w:szCs w:val="24"/>
        </w:rPr>
      </w:pPr>
      <w:bookmarkStart w:id="34" w:name="_Toc29280687"/>
      <w:r>
        <w:rPr>
          <w:rFonts w:ascii="Calibri Light" w:hAnsi="Calibri Light" w:cs="Calibri Light"/>
          <w:b/>
          <w:color w:val="auto"/>
          <w:sz w:val="24"/>
          <w:szCs w:val="24"/>
        </w:rPr>
        <w:lastRenderedPageBreak/>
        <w:t>5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>.1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>6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 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 xml:space="preserve">Schody zewnętrzne z zadaszeniem (płyta PL-3) </w:t>
      </w:r>
      <w:r w:rsidR="001F2F88" w:rsidRPr="00F81932">
        <w:rPr>
          <w:rFonts w:ascii="Calibri Light" w:hAnsi="Calibri Light" w:cs="Calibri Light"/>
          <w:b/>
          <w:color w:val="auto"/>
          <w:sz w:val="24"/>
          <w:szCs w:val="24"/>
        </w:rPr>
        <w:t xml:space="preserve">- </w:t>
      </w:r>
      <w:r w:rsidR="001F2F88">
        <w:rPr>
          <w:rFonts w:ascii="Calibri Light" w:hAnsi="Calibri Light" w:cs="Calibri Light"/>
          <w:b/>
          <w:color w:val="auto"/>
          <w:sz w:val="24"/>
          <w:szCs w:val="24"/>
        </w:rPr>
        <w:t>rys nr KB-04</w:t>
      </w:r>
      <w:bookmarkEnd w:id="34"/>
    </w:p>
    <w:p w:rsidR="00450C52" w:rsidRPr="00450C52" w:rsidRDefault="00450C52" w:rsidP="00450C52"/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A46A35">
      <w:pPr>
        <w:rPr>
          <w:rFonts w:ascii="Calibri Light" w:hAnsi="Calibri Light" w:cs="Calibri Light"/>
          <w:b/>
        </w:rPr>
      </w:pPr>
    </w:p>
    <w:p w:rsidR="003A0AB6" w:rsidRPr="00F81932" w:rsidRDefault="003A0AB6" w:rsidP="009451CB">
      <w:pPr>
        <w:pStyle w:val="Nagwek1"/>
        <w:rPr>
          <w:rFonts w:ascii="Calibri Light" w:hAnsi="Calibri Light" w:cs="Calibri Light"/>
          <w:b w:val="0"/>
        </w:rPr>
      </w:pPr>
    </w:p>
    <w:sectPr w:rsidR="003A0AB6" w:rsidRPr="00F81932" w:rsidSect="00A46A35">
      <w:headerReference w:type="default" r:id="rId15"/>
      <w:footerReference w:type="default" r:id="rId16"/>
      <w:pgSz w:w="11909" w:h="16834"/>
      <w:pgMar w:top="993" w:right="1236" w:bottom="1418" w:left="1565" w:header="709" w:footer="625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651" w:rsidRDefault="00135651" w:rsidP="00923D62">
      <w:r>
        <w:separator/>
      </w:r>
    </w:p>
  </w:endnote>
  <w:endnote w:type="continuationSeparator" w:id="0">
    <w:p w:rsidR="00135651" w:rsidRDefault="00135651" w:rsidP="00923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wis721CnEU">
    <w:altName w:val="Arial"/>
    <w:charset w:val="EE"/>
    <w:family w:val="swiss"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 55 Roman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A2F" w:rsidRDefault="00F05A2F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fldSimple w:instr=" PAGE   \* MERGEFORMAT ">
      <w:r w:rsidR="008841F5" w:rsidRPr="008841F5">
        <w:rPr>
          <w:rFonts w:asciiTheme="majorHAnsi" w:hAnsiTheme="majorHAnsi"/>
          <w:noProof/>
        </w:rPr>
        <w:t>16</w:t>
      </w:r>
    </w:fldSimple>
  </w:p>
  <w:p w:rsidR="00F05A2F" w:rsidRDefault="00F05A2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651" w:rsidRDefault="00135651" w:rsidP="00923D62">
      <w:r>
        <w:separator/>
      </w:r>
    </w:p>
  </w:footnote>
  <w:footnote w:type="continuationSeparator" w:id="0">
    <w:p w:rsidR="00135651" w:rsidRDefault="00135651" w:rsidP="00923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ajorEastAsia" w:hAnsiTheme="minorHAnsi" w:cstheme="majorBidi"/>
        <w:sz w:val="18"/>
        <w:szCs w:val="18"/>
      </w:rPr>
      <w:alias w:val="Tytuł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05A2F" w:rsidRPr="004474F1" w:rsidRDefault="00F05A2F" w:rsidP="00923D62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inorHAnsi" w:eastAsiaTheme="majorEastAsia" w:hAnsiTheme="minorHAnsi" w:cstheme="majorBidi"/>
            <w:sz w:val="18"/>
            <w:szCs w:val="18"/>
          </w:rPr>
        </w:pPr>
        <w:r>
          <w:rPr>
            <w:rFonts w:asciiTheme="minorHAnsi" w:eastAsiaTheme="majorEastAsia" w:hAnsiTheme="minorHAnsi" w:cstheme="majorBidi"/>
            <w:sz w:val="18"/>
            <w:szCs w:val="18"/>
          </w:rPr>
          <w:t>Projekt wykonawczy rozbudowy budynku  Polikliniki w Siedlcach związanej z budową nowego szybu windowego</w:t>
        </w:r>
      </w:p>
    </w:sdtContent>
  </w:sdt>
  <w:p w:rsidR="00F05A2F" w:rsidRPr="004474F1" w:rsidRDefault="00F05A2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Times New Roman"/>
      </w:rPr>
    </w:lvl>
  </w:abstractNum>
  <w:abstractNum w:abstractNumId="1">
    <w:nsid w:val="00000003"/>
    <w:multiLevelType w:val="multilevel"/>
    <w:tmpl w:val="04801E28"/>
    <w:name w:val="WW8Num3"/>
    <w:lvl w:ilvl="0">
      <w:start w:val="1"/>
      <w:numFmt w:val="bullet"/>
      <w:lvlText w:val="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0000009"/>
    <w:multiLevelType w:val="multilevel"/>
    <w:tmpl w:val="664606D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none"/>
      <w:pStyle w:val="BOMB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Symbol" w:hAnsi="Symbol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8"/>
      <w:numFmt w:val="decimal"/>
      <w:lvlText w:val="%2"/>
      <w:lvlJc w:val="left"/>
      <w:pPr>
        <w:tabs>
          <w:tab w:val="num" w:pos="1908"/>
        </w:tabs>
        <w:ind w:left="1908" w:hanging="480"/>
      </w:pPr>
    </w:lvl>
    <w:lvl w:ilvl="2">
      <w:start w:val="1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5"/>
    <w:multiLevelType w:val="singleLevel"/>
    <w:tmpl w:val="00000015"/>
    <w:name w:val="WW8Num21"/>
    <w:lvl w:ilvl="0">
      <w:numFmt w:val="bullet"/>
      <w:lvlText w:val=""/>
      <w:lvlJc w:val="left"/>
      <w:pPr>
        <w:tabs>
          <w:tab w:val="num" w:pos="0"/>
        </w:tabs>
        <w:ind w:left="709" w:hanging="283"/>
      </w:pPr>
      <w:rPr>
        <w:rFonts w:ascii="Wingdings" w:hAnsi="Wingdings"/>
        <w:i w:val="0"/>
        <w:u w:val="none"/>
      </w:rPr>
    </w:lvl>
  </w:abstractNum>
  <w:abstractNum w:abstractNumId="15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auto"/>
      </w:rPr>
    </w:lvl>
  </w:abstractNum>
  <w:abstractNum w:abstractNumId="16">
    <w:nsid w:val="013F067E"/>
    <w:multiLevelType w:val="multilevel"/>
    <w:tmpl w:val="6126593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07BC61EC"/>
    <w:multiLevelType w:val="hybridMultilevel"/>
    <w:tmpl w:val="87C61B30"/>
    <w:lvl w:ilvl="0" w:tplc="452C0D5E">
      <w:start w:val="1"/>
      <w:numFmt w:val="decimal"/>
      <w:lvlText w:val="%1."/>
      <w:lvlJc w:val="left"/>
      <w:pPr>
        <w:ind w:left="1080" w:hanging="360"/>
      </w:pPr>
      <w:rPr>
        <w:rFonts w:ascii="Calibri Light" w:eastAsia="Times New Roman" w:hAnsi="Calibri Light" w:cs="Calibri Ligh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87C3D54"/>
    <w:multiLevelType w:val="multilevel"/>
    <w:tmpl w:val="FD961D1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0A1333EF"/>
    <w:multiLevelType w:val="multilevel"/>
    <w:tmpl w:val="AE8E2E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ind w:left="2302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0">
    <w:nsid w:val="0CC80D70"/>
    <w:multiLevelType w:val="hybridMultilevel"/>
    <w:tmpl w:val="4384A86A"/>
    <w:lvl w:ilvl="0" w:tplc="AE849A0E">
      <w:start w:val="1"/>
      <w:numFmt w:val="bullet"/>
      <w:lvlText w:val=""/>
      <w:lvlJc w:val="left"/>
      <w:pPr>
        <w:ind w:left="2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21">
    <w:nsid w:val="0FCF2531"/>
    <w:multiLevelType w:val="hybridMultilevel"/>
    <w:tmpl w:val="377AA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4D5A75"/>
    <w:multiLevelType w:val="hybridMultilevel"/>
    <w:tmpl w:val="2C2C2320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163236E"/>
    <w:multiLevelType w:val="hybridMultilevel"/>
    <w:tmpl w:val="D1A8973A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2D77E40"/>
    <w:multiLevelType w:val="hybridMultilevel"/>
    <w:tmpl w:val="CEE015C0"/>
    <w:lvl w:ilvl="0" w:tplc="00000004">
      <w:numFmt w:val="bullet"/>
      <w:lvlText w:val="-"/>
      <w:lvlJc w:val="left"/>
      <w:pPr>
        <w:ind w:left="115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>
    <w:nsid w:val="12F74B40"/>
    <w:multiLevelType w:val="multilevel"/>
    <w:tmpl w:val="543CDE2C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6">
    <w:nsid w:val="141F25CB"/>
    <w:multiLevelType w:val="hybridMultilevel"/>
    <w:tmpl w:val="11D6B506"/>
    <w:lvl w:ilvl="0" w:tplc="AE849A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5F047F4"/>
    <w:multiLevelType w:val="hybridMultilevel"/>
    <w:tmpl w:val="5E9015E6"/>
    <w:lvl w:ilvl="0" w:tplc="00000004">
      <w:numFmt w:val="bullet"/>
      <w:lvlText w:val="-"/>
      <w:lvlJc w:val="left"/>
      <w:pPr>
        <w:ind w:left="115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16306141"/>
    <w:multiLevelType w:val="hybridMultilevel"/>
    <w:tmpl w:val="8EA4CB4E"/>
    <w:lvl w:ilvl="0" w:tplc="2B084E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66A2600"/>
    <w:multiLevelType w:val="hybridMultilevel"/>
    <w:tmpl w:val="247281C2"/>
    <w:lvl w:ilvl="0" w:tplc="00000009">
      <w:start w:val="5"/>
      <w:numFmt w:val="bullet"/>
      <w:lvlText w:val="-"/>
      <w:lvlJc w:val="left"/>
      <w:pPr>
        <w:ind w:left="1004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1AEB5F9C"/>
    <w:multiLevelType w:val="hybridMultilevel"/>
    <w:tmpl w:val="3C922772"/>
    <w:lvl w:ilvl="0" w:tplc="AE849A0E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1C510752"/>
    <w:multiLevelType w:val="hybridMultilevel"/>
    <w:tmpl w:val="1CCC19B0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08F541F"/>
    <w:multiLevelType w:val="multilevel"/>
    <w:tmpl w:val="C2F256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20E77731"/>
    <w:multiLevelType w:val="hybridMultilevel"/>
    <w:tmpl w:val="C25CEEB8"/>
    <w:lvl w:ilvl="0" w:tplc="AE849A0E">
      <w:start w:val="1"/>
      <w:numFmt w:val="bullet"/>
      <w:lvlText w:val="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>
    <w:nsid w:val="2472557B"/>
    <w:multiLevelType w:val="hybridMultilevel"/>
    <w:tmpl w:val="0F64E87E"/>
    <w:lvl w:ilvl="0" w:tplc="00000004">
      <w:numFmt w:val="bullet"/>
      <w:lvlText w:val="-"/>
      <w:lvlJc w:val="left"/>
      <w:pPr>
        <w:ind w:left="1004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29B40EC3"/>
    <w:multiLevelType w:val="hybridMultilevel"/>
    <w:tmpl w:val="2D5EE3E4"/>
    <w:lvl w:ilvl="0" w:tplc="AE849A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6C55B8"/>
    <w:multiLevelType w:val="hybridMultilevel"/>
    <w:tmpl w:val="84B0E0F2"/>
    <w:lvl w:ilvl="0" w:tplc="00000004">
      <w:numFmt w:val="bullet"/>
      <w:lvlText w:val="-"/>
      <w:lvlJc w:val="left"/>
      <w:pPr>
        <w:ind w:left="115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>
    <w:nsid w:val="34B37D58"/>
    <w:multiLevelType w:val="hybridMultilevel"/>
    <w:tmpl w:val="E73A3F1C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9762F6"/>
    <w:multiLevelType w:val="hybridMultilevel"/>
    <w:tmpl w:val="9E9AFCDA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3107921"/>
    <w:multiLevelType w:val="hybridMultilevel"/>
    <w:tmpl w:val="8C7AA4B4"/>
    <w:lvl w:ilvl="0" w:tplc="AE849A0E">
      <w:start w:val="1"/>
      <w:numFmt w:val="bullet"/>
      <w:lvlText w:val=""/>
      <w:lvlJc w:val="left"/>
      <w:pPr>
        <w:ind w:left="2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0">
    <w:nsid w:val="453D7C12"/>
    <w:multiLevelType w:val="hybridMultilevel"/>
    <w:tmpl w:val="43080528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6D22C8"/>
    <w:multiLevelType w:val="hybridMultilevel"/>
    <w:tmpl w:val="36884C34"/>
    <w:lvl w:ilvl="0" w:tplc="C228100A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459771A5"/>
    <w:multiLevelType w:val="hybridMultilevel"/>
    <w:tmpl w:val="459CDE4E"/>
    <w:lvl w:ilvl="0" w:tplc="AE849A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73B6AF4"/>
    <w:multiLevelType w:val="hybridMultilevel"/>
    <w:tmpl w:val="FE1E8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2749656">
      <w:start w:val="1"/>
      <w:numFmt w:val="decimal"/>
      <w:lvlText w:val="%3."/>
      <w:lvlJc w:val="left"/>
      <w:pPr>
        <w:ind w:left="2449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6F0775"/>
    <w:multiLevelType w:val="hybridMultilevel"/>
    <w:tmpl w:val="0ACA57C6"/>
    <w:lvl w:ilvl="0" w:tplc="00000004">
      <w:numFmt w:val="bullet"/>
      <w:lvlText w:val="-"/>
      <w:lvlJc w:val="left"/>
      <w:pPr>
        <w:ind w:left="1146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5A98455F"/>
    <w:multiLevelType w:val="hybridMultilevel"/>
    <w:tmpl w:val="3754FB98"/>
    <w:lvl w:ilvl="0" w:tplc="C228100A">
      <w:start w:val="1"/>
      <w:numFmt w:val="bullet"/>
      <w:lvlText w:val="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5B8E2688"/>
    <w:multiLevelType w:val="hybridMultilevel"/>
    <w:tmpl w:val="E856EA2A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90396C"/>
    <w:multiLevelType w:val="multilevel"/>
    <w:tmpl w:val="5608FC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8">
    <w:nsid w:val="5EC8789C"/>
    <w:multiLevelType w:val="multilevel"/>
    <w:tmpl w:val="733070C2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0796041"/>
    <w:multiLevelType w:val="hybridMultilevel"/>
    <w:tmpl w:val="BE74EA74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0E7597A"/>
    <w:multiLevelType w:val="hybridMultilevel"/>
    <w:tmpl w:val="D628787C"/>
    <w:lvl w:ilvl="0" w:tplc="AE849A0E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>
    <w:nsid w:val="6C7F2219"/>
    <w:multiLevelType w:val="multilevel"/>
    <w:tmpl w:val="B1D4C850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530" w:hanging="450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2340" w:hanging="54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0565A82"/>
    <w:multiLevelType w:val="multilevel"/>
    <w:tmpl w:val="EAD469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53">
    <w:nsid w:val="71286DB9"/>
    <w:multiLevelType w:val="multilevel"/>
    <w:tmpl w:val="8BA6E61C"/>
    <w:lvl w:ilvl="0">
      <w:start w:val="1"/>
      <w:numFmt w:val="decimal"/>
      <w:lvlText w:val="%1."/>
      <w:lvlJc w:val="left"/>
      <w:pPr>
        <w:tabs>
          <w:tab w:val="num" w:pos="876"/>
        </w:tabs>
        <w:ind w:left="876" w:hanging="360"/>
      </w:pPr>
      <w:rPr>
        <w:b/>
      </w:rPr>
    </w:lvl>
    <w:lvl w:ilvl="1">
      <w:start w:val="18"/>
      <w:numFmt w:val="decimal"/>
      <w:lvlText w:val="%2"/>
      <w:lvlJc w:val="left"/>
      <w:pPr>
        <w:tabs>
          <w:tab w:val="num" w:pos="1716"/>
        </w:tabs>
        <w:ind w:left="1716" w:hanging="480"/>
      </w:pPr>
    </w:lvl>
    <w:lvl w:ilvl="2">
      <w:start w:val="1"/>
      <w:numFmt w:val="bullet"/>
      <w:lvlText w:val="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  <w:rPr>
        <w:b/>
        <w:sz w:val="24"/>
      </w:rPr>
    </w:lvl>
    <w:lvl w:ilvl="4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</w:lvl>
    <w:lvl w:ilvl="5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</w:lvl>
    <w:lvl w:ilvl="6">
      <w:start w:val="1"/>
      <w:numFmt w:val="decimal"/>
      <w:lvlText w:val="%7."/>
      <w:lvlJc w:val="left"/>
      <w:pPr>
        <w:tabs>
          <w:tab w:val="num" w:pos="594"/>
        </w:tabs>
        <w:ind w:left="594" w:hanging="360"/>
      </w:pPr>
    </w:lvl>
    <w:lvl w:ilvl="7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</w:lvl>
    <w:lvl w:ilvl="8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</w:lvl>
  </w:abstractNum>
  <w:abstractNum w:abstractNumId="54">
    <w:nsid w:val="735310B5"/>
    <w:multiLevelType w:val="hybridMultilevel"/>
    <w:tmpl w:val="5ABC6D28"/>
    <w:lvl w:ilvl="0" w:tplc="C228100A">
      <w:start w:val="1"/>
      <w:numFmt w:val="bullet"/>
      <w:lvlText w:val="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5">
    <w:nsid w:val="735D1076"/>
    <w:multiLevelType w:val="multilevel"/>
    <w:tmpl w:val="482666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>
    <w:nsid w:val="73DA36EB"/>
    <w:multiLevelType w:val="hybridMultilevel"/>
    <w:tmpl w:val="1EFCECD4"/>
    <w:lvl w:ilvl="0" w:tplc="00000004">
      <w:numFmt w:val="bullet"/>
      <w:lvlText w:val="-"/>
      <w:lvlJc w:val="left"/>
      <w:pPr>
        <w:ind w:left="115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7">
    <w:nsid w:val="75F32F56"/>
    <w:multiLevelType w:val="hybridMultilevel"/>
    <w:tmpl w:val="7E0C3648"/>
    <w:lvl w:ilvl="0" w:tplc="00000004">
      <w:numFmt w:val="bullet"/>
      <w:lvlText w:val="-"/>
      <w:lvlJc w:val="left"/>
      <w:pPr>
        <w:ind w:left="1152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8">
    <w:nsid w:val="76F30C6A"/>
    <w:multiLevelType w:val="hybridMultilevel"/>
    <w:tmpl w:val="FDDEECE0"/>
    <w:lvl w:ilvl="0" w:tplc="AE849A0E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>
    <w:nsid w:val="78BD34C5"/>
    <w:multiLevelType w:val="hybridMultilevel"/>
    <w:tmpl w:val="0DF82C62"/>
    <w:lvl w:ilvl="0" w:tplc="C228100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ED5E65"/>
    <w:multiLevelType w:val="hybridMultilevel"/>
    <w:tmpl w:val="1D6C064A"/>
    <w:lvl w:ilvl="0" w:tplc="C228100A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D213201"/>
    <w:multiLevelType w:val="hybridMultilevel"/>
    <w:tmpl w:val="33663B42"/>
    <w:lvl w:ilvl="0" w:tplc="00000004"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>
    <w:nsid w:val="7F842E26"/>
    <w:multiLevelType w:val="multilevel"/>
    <w:tmpl w:val="C102E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1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4"/>
  </w:num>
  <w:num w:numId="4">
    <w:abstractNumId w:val="36"/>
  </w:num>
  <w:num w:numId="5">
    <w:abstractNumId w:val="57"/>
  </w:num>
  <w:num w:numId="6">
    <w:abstractNumId w:val="27"/>
  </w:num>
  <w:num w:numId="7">
    <w:abstractNumId w:val="56"/>
  </w:num>
  <w:num w:numId="8">
    <w:abstractNumId w:val="24"/>
  </w:num>
  <w:num w:numId="9">
    <w:abstractNumId w:val="21"/>
  </w:num>
  <w:num w:numId="10">
    <w:abstractNumId w:val="23"/>
  </w:num>
  <w:num w:numId="11">
    <w:abstractNumId w:val="34"/>
  </w:num>
  <w:num w:numId="12">
    <w:abstractNumId w:val="54"/>
  </w:num>
  <w:num w:numId="13">
    <w:abstractNumId w:val="16"/>
  </w:num>
  <w:num w:numId="14">
    <w:abstractNumId w:val="37"/>
  </w:num>
  <w:num w:numId="15">
    <w:abstractNumId w:val="18"/>
  </w:num>
  <w:num w:numId="16">
    <w:abstractNumId w:val="42"/>
  </w:num>
  <w:num w:numId="17">
    <w:abstractNumId w:val="20"/>
  </w:num>
  <w:num w:numId="18">
    <w:abstractNumId w:val="39"/>
  </w:num>
  <w:num w:numId="19">
    <w:abstractNumId w:val="53"/>
  </w:num>
  <w:num w:numId="20">
    <w:abstractNumId w:val="58"/>
  </w:num>
  <w:num w:numId="21">
    <w:abstractNumId w:val="62"/>
  </w:num>
  <w:num w:numId="22">
    <w:abstractNumId w:val="30"/>
  </w:num>
  <w:num w:numId="23">
    <w:abstractNumId w:val="61"/>
  </w:num>
  <w:num w:numId="24">
    <w:abstractNumId w:val="55"/>
  </w:num>
  <w:num w:numId="25">
    <w:abstractNumId w:val="60"/>
  </w:num>
  <w:num w:numId="26">
    <w:abstractNumId w:val="26"/>
  </w:num>
  <w:num w:numId="27">
    <w:abstractNumId w:val="33"/>
  </w:num>
  <w:num w:numId="28">
    <w:abstractNumId w:val="50"/>
  </w:num>
  <w:num w:numId="29">
    <w:abstractNumId w:val="51"/>
  </w:num>
  <w:num w:numId="30">
    <w:abstractNumId w:val="48"/>
  </w:num>
  <w:num w:numId="31">
    <w:abstractNumId w:val="35"/>
  </w:num>
  <w:num w:numId="32">
    <w:abstractNumId w:val="52"/>
  </w:num>
  <w:num w:numId="33">
    <w:abstractNumId w:val="28"/>
  </w:num>
  <w:num w:numId="34">
    <w:abstractNumId w:val="25"/>
  </w:num>
  <w:num w:numId="35">
    <w:abstractNumId w:val="47"/>
  </w:num>
  <w:num w:numId="36">
    <w:abstractNumId w:val="32"/>
  </w:num>
  <w:num w:numId="37">
    <w:abstractNumId w:val="22"/>
  </w:num>
  <w:num w:numId="38">
    <w:abstractNumId w:val="59"/>
  </w:num>
  <w:num w:numId="39">
    <w:abstractNumId w:val="40"/>
  </w:num>
  <w:num w:numId="40">
    <w:abstractNumId w:val="31"/>
  </w:num>
  <w:num w:numId="41">
    <w:abstractNumId w:val="41"/>
  </w:num>
  <w:num w:numId="42">
    <w:abstractNumId w:val="38"/>
  </w:num>
  <w:num w:numId="43">
    <w:abstractNumId w:val="49"/>
  </w:num>
  <w:num w:numId="44">
    <w:abstractNumId w:val="46"/>
  </w:num>
  <w:num w:numId="45">
    <w:abstractNumId w:val="43"/>
  </w:num>
  <w:num w:numId="46">
    <w:abstractNumId w:val="45"/>
  </w:num>
  <w:num w:numId="47">
    <w:abstractNumId w:val="29"/>
  </w:num>
  <w:num w:numId="48">
    <w:abstractNumId w:val="17"/>
  </w:num>
  <w:num w:numId="49">
    <w:abstractNumId w:val="19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30050"/>
  </w:hdrShapeDefaults>
  <w:footnotePr>
    <w:footnote w:id="-1"/>
    <w:footnote w:id="0"/>
  </w:footnotePr>
  <w:endnotePr>
    <w:endnote w:id="-1"/>
    <w:endnote w:id="0"/>
  </w:endnotePr>
  <w:compat/>
  <w:rsids>
    <w:rsidRoot w:val="00923D62"/>
    <w:rsid w:val="00000210"/>
    <w:rsid w:val="000035D9"/>
    <w:rsid w:val="000045F8"/>
    <w:rsid w:val="00004743"/>
    <w:rsid w:val="00004F43"/>
    <w:rsid w:val="000051D3"/>
    <w:rsid w:val="00005E88"/>
    <w:rsid w:val="00005EE5"/>
    <w:rsid w:val="00006737"/>
    <w:rsid w:val="00006839"/>
    <w:rsid w:val="00010454"/>
    <w:rsid w:val="000109D8"/>
    <w:rsid w:val="0001111C"/>
    <w:rsid w:val="00011B0F"/>
    <w:rsid w:val="00014E35"/>
    <w:rsid w:val="0001638C"/>
    <w:rsid w:val="000164D1"/>
    <w:rsid w:val="000168AB"/>
    <w:rsid w:val="00020A20"/>
    <w:rsid w:val="00020EF9"/>
    <w:rsid w:val="00021557"/>
    <w:rsid w:val="00021621"/>
    <w:rsid w:val="00022CEB"/>
    <w:rsid w:val="000246F8"/>
    <w:rsid w:val="00025BFF"/>
    <w:rsid w:val="000260A5"/>
    <w:rsid w:val="00026147"/>
    <w:rsid w:val="00030158"/>
    <w:rsid w:val="0003124E"/>
    <w:rsid w:val="00032A1B"/>
    <w:rsid w:val="00034EC2"/>
    <w:rsid w:val="00041C73"/>
    <w:rsid w:val="000422D4"/>
    <w:rsid w:val="00042FAE"/>
    <w:rsid w:val="00043F58"/>
    <w:rsid w:val="000451EB"/>
    <w:rsid w:val="000470C9"/>
    <w:rsid w:val="000501A5"/>
    <w:rsid w:val="000515AE"/>
    <w:rsid w:val="00051897"/>
    <w:rsid w:val="0005283F"/>
    <w:rsid w:val="00053070"/>
    <w:rsid w:val="0005753B"/>
    <w:rsid w:val="00061944"/>
    <w:rsid w:val="00062C75"/>
    <w:rsid w:val="000632F2"/>
    <w:rsid w:val="000655B8"/>
    <w:rsid w:val="0006708F"/>
    <w:rsid w:val="00071471"/>
    <w:rsid w:val="00072327"/>
    <w:rsid w:val="00072E8F"/>
    <w:rsid w:val="000743A7"/>
    <w:rsid w:val="000743D4"/>
    <w:rsid w:val="000743EC"/>
    <w:rsid w:val="0007443A"/>
    <w:rsid w:val="00074DAB"/>
    <w:rsid w:val="000757B9"/>
    <w:rsid w:val="00075A13"/>
    <w:rsid w:val="00075B71"/>
    <w:rsid w:val="000763E0"/>
    <w:rsid w:val="000810AA"/>
    <w:rsid w:val="00082B49"/>
    <w:rsid w:val="000835AF"/>
    <w:rsid w:val="00085266"/>
    <w:rsid w:val="000860DE"/>
    <w:rsid w:val="00086627"/>
    <w:rsid w:val="000876E9"/>
    <w:rsid w:val="00092AC6"/>
    <w:rsid w:val="00092E94"/>
    <w:rsid w:val="0009486A"/>
    <w:rsid w:val="000955C8"/>
    <w:rsid w:val="000967F2"/>
    <w:rsid w:val="00097704"/>
    <w:rsid w:val="00097AD9"/>
    <w:rsid w:val="000A0909"/>
    <w:rsid w:val="000A0D00"/>
    <w:rsid w:val="000A1A1A"/>
    <w:rsid w:val="000A1BCF"/>
    <w:rsid w:val="000A1C6D"/>
    <w:rsid w:val="000A2059"/>
    <w:rsid w:val="000A4FB3"/>
    <w:rsid w:val="000A5541"/>
    <w:rsid w:val="000A5BCF"/>
    <w:rsid w:val="000A6A9A"/>
    <w:rsid w:val="000A6DAF"/>
    <w:rsid w:val="000A6F51"/>
    <w:rsid w:val="000A71E2"/>
    <w:rsid w:val="000B0639"/>
    <w:rsid w:val="000B10C5"/>
    <w:rsid w:val="000B38CD"/>
    <w:rsid w:val="000B47B9"/>
    <w:rsid w:val="000B4BE4"/>
    <w:rsid w:val="000C078E"/>
    <w:rsid w:val="000C1743"/>
    <w:rsid w:val="000C1CC0"/>
    <w:rsid w:val="000C2782"/>
    <w:rsid w:val="000C327E"/>
    <w:rsid w:val="000C3ACE"/>
    <w:rsid w:val="000C453C"/>
    <w:rsid w:val="000C4590"/>
    <w:rsid w:val="000C5E85"/>
    <w:rsid w:val="000D3928"/>
    <w:rsid w:val="000D49D7"/>
    <w:rsid w:val="000D4A74"/>
    <w:rsid w:val="000D596B"/>
    <w:rsid w:val="000D6222"/>
    <w:rsid w:val="000D7410"/>
    <w:rsid w:val="000E07DD"/>
    <w:rsid w:val="000E0DCF"/>
    <w:rsid w:val="000E134B"/>
    <w:rsid w:val="000E214A"/>
    <w:rsid w:val="000E6007"/>
    <w:rsid w:val="000E76FE"/>
    <w:rsid w:val="000F0F09"/>
    <w:rsid w:val="000F55AD"/>
    <w:rsid w:val="000F676B"/>
    <w:rsid w:val="000F6F29"/>
    <w:rsid w:val="000F75DA"/>
    <w:rsid w:val="000F7855"/>
    <w:rsid w:val="000F7B1F"/>
    <w:rsid w:val="001011A8"/>
    <w:rsid w:val="00102D2B"/>
    <w:rsid w:val="0010344D"/>
    <w:rsid w:val="0010390B"/>
    <w:rsid w:val="00103E52"/>
    <w:rsid w:val="00104718"/>
    <w:rsid w:val="001053FB"/>
    <w:rsid w:val="00105417"/>
    <w:rsid w:val="0010643E"/>
    <w:rsid w:val="0010776A"/>
    <w:rsid w:val="001115C0"/>
    <w:rsid w:val="00112525"/>
    <w:rsid w:val="00112547"/>
    <w:rsid w:val="001125B1"/>
    <w:rsid w:val="00112A81"/>
    <w:rsid w:val="00112CA3"/>
    <w:rsid w:val="00113076"/>
    <w:rsid w:val="001131B7"/>
    <w:rsid w:val="001139EC"/>
    <w:rsid w:val="00113D53"/>
    <w:rsid w:val="001149DB"/>
    <w:rsid w:val="00115F39"/>
    <w:rsid w:val="0011645C"/>
    <w:rsid w:val="0011739F"/>
    <w:rsid w:val="00121026"/>
    <w:rsid w:val="001233A6"/>
    <w:rsid w:val="001245AD"/>
    <w:rsid w:val="0012594D"/>
    <w:rsid w:val="001260E9"/>
    <w:rsid w:val="001302DF"/>
    <w:rsid w:val="00131F1F"/>
    <w:rsid w:val="0013207B"/>
    <w:rsid w:val="00134167"/>
    <w:rsid w:val="00134C7E"/>
    <w:rsid w:val="00135651"/>
    <w:rsid w:val="00135C32"/>
    <w:rsid w:val="001364DB"/>
    <w:rsid w:val="00136896"/>
    <w:rsid w:val="001400E9"/>
    <w:rsid w:val="00141248"/>
    <w:rsid w:val="001413A7"/>
    <w:rsid w:val="001429A7"/>
    <w:rsid w:val="00143C48"/>
    <w:rsid w:val="001446CC"/>
    <w:rsid w:val="00145763"/>
    <w:rsid w:val="001467BB"/>
    <w:rsid w:val="00151F1D"/>
    <w:rsid w:val="00151F7E"/>
    <w:rsid w:val="001540E6"/>
    <w:rsid w:val="00154FD0"/>
    <w:rsid w:val="001566D3"/>
    <w:rsid w:val="00156936"/>
    <w:rsid w:val="00157243"/>
    <w:rsid w:val="00160FD7"/>
    <w:rsid w:val="001614E7"/>
    <w:rsid w:val="00161783"/>
    <w:rsid w:val="00162FAD"/>
    <w:rsid w:val="00163244"/>
    <w:rsid w:val="00163D5A"/>
    <w:rsid w:val="001642C3"/>
    <w:rsid w:val="00166C17"/>
    <w:rsid w:val="00170DFE"/>
    <w:rsid w:val="0017111E"/>
    <w:rsid w:val="00173EB5"/>
    <w:rsid w:val="0017573A"/>
    <w:rsid w:val="00175AE1"/>
    <w:rsid w:val="0017654C"/>
    <w:rsid w:val="00177357"/>
    <w:rsid w:val="00177B03"/>
    <w:rsid w:val="001807A6"/>
    <w:rsid w:val="00183F90"/>
    <w:rsid w:val="0019074F"/>
    <w:rsid w:val="0019086E"/>
    <w:rsid w:val="00191AFD"/>
    <w:rsid w:val="00193836"/>
    <w:rsid w:val="00195030"/>
    <w:rsid w:val="00197772"/>
    <w:rsid w:val="0019798C"/>
    <w:rsid w:val="001A1B49"/>
    <w:rsid w:val="001A2ABD"/>
    <w:rsid w:val="001A3532"/>
    <w:rsid w:val="001A39C5"/>
    <w:rsid w:val="001A51CF"/>
    <w:rsid w:val="001A5A6D"/>
    <w:rsid w:val="001A7149"/>
    <w:rsid w:val="001B1099"/>
    <w:rsid w:val="001B1C7D"/>
    <w:rsid w:val="001B1DEF"/>
    <w:rsid w:val="001B3277"/>
    <w:rsid w:val="001B485D"/>
    <w:rsid w:val="001B629A"/>
    <w:rsid w:val="001B669D"/>
    <w:rsid w:val="001C00FE"/>
    <w:rsid w:val="001C25CD"/>
    <w:rsid w:val="001C2BBF"/>
    <w:rsid w:val="001C2D83"/>
    <w:rsid w:val="001C4716"/>
    <w:rsid w:val="001C640B"/>
    <w:rsid w:val="001C65FE"/>
    <w:rsid w:val="001C695B"/>
    <w:rsid w:val="001C7F2A"/>
    <w:rsid w:val="001D0428"/>
    <w:rsid w:val="001D1ECC"/>
    <w:rsid w:val="001D23B9"/>
    <w:rsid w:val="001D4D8B"/>
    <w:rsid w:val="001D55D9"/>
    <w:rsid w:val="001D67AC"/>
    <w:rsid w:val="001D6A4D"/>
    <w:rsid w:val="001E1759"/>
    <w:rsid w:val="001E3896"/>
    <w:rsid w:val="001E47A4"/>
    <w:rsid w:val="001E4D12"/>
    <w:rsid w:val="001E5DA2"/>
    <w:rsid w:val="001E60BC"/>
    <w:rsid w:val="001E7419"/>
    <w:rsid w:val="001E77BA"/>
    <w:rsid w:val="001F0403"/>
    <w:rsid w:val="001F14EE"/>
    <w:rsid w:val="001F22C8"/>
    <w:rsid w:val="001F24EB"/>
    <w:rsid w:val="001F252C"/>
    <w:rsid w:val="001F28CA"/>
    <w:rsid w:val="001F2F85"/>
    <w:rsid w:val="001F2F88"/>
    <w:rsid w:val="001F3F99"/>
    <w:rsid w:val="001F4582"/>
    <w:rsid w:val="001F55CF"/>
    <w:rsid w:val="001F60A2"/>
    <w:rsid w:val="001F683F"/>
    <w:rsid w:val="001F7773"/>
    <w:rsid w:val="00202BFA"/>
    <w:rsid w:val="002039FB"/>
    <w:rsid w:val="00204FCC"/>
    <w:rsid w:val="00205098"/>
    <w:rsid w:val="002054DE"/>
    <w:rsid w:val="00206B94"/>
    <w:rsid w:val="0021073C"/>
    <w:rsid w:val="002123E4"/>
    <w:rsid w:val="00215A22"/>
    <w:rsid w:val="00215F6D"/>
    <w:rsid w:val="002200AA"/>
    <w:rsid w:val="00220612"/>
    <w:rsid w:val="00220C7F"/>
    <w:rsid w:val="0022151F"/>
    <w:rsid w:val="00221EC2"/>
    <w:rsid w:val="002228F0"/>
    <w:rsid w:val="00222BCA"/>
    <w:rsid w:val="002252B6"/>
    <w:rsid w:val="002260B6"/>
    <w:rsid w:val="00226CF6"/>
    <w:rsid w:val="002275A7"/>
    <w:rsid w:val="0023048D"/>
    <w:rsid w:val="002313BF"/>
    <w:rsid w:val="00231D31"/>
    <w:rsid w:val="00232BEB"/>
    <w:rsid w:val="00233C2F"/>
    <w:rsid w:val="002348A8"/>
    <w:rsid w:val="00234B37"/>
    <w:rsid w:val="0023507E"/>
    <w:rsid w:val="0023567E"/>
    <w:rsid w:val="002358BE"/>
    <w:rsid w:val="0023638D"/>
    <w:rsid w:val="002363F7"/>
    <w:rsid w:val="0023685E"/>
    <w:rsid w:val="002369D1"/>
    <w:rsid w:val="00236E57"/>
    <w:rsid w:val="0023761B"/>
    <w:rsid w:val="00237706"/>
    <w:rsid w:val="00241102"/>
    <w:rsid w:val="002430E9"/>
    <w:rsid w:val="0024459B"/>
    <w:rsid w:val="00244F57"/>
    <w:rsid w:val="0024554F"/>
    <w:rsid w:val="0024584F"/>
    <w:rsid w:val="00245879"/>
    <w:rsid w:val="00245AAF"/>
    <w:rsid w:val="00245AE9"/>
    <w:rsid w:val="002469F7"/>
    <w:rsid w:val="00250430"/>
    <w:rsid w:val="0025164B"/>
    <w:rsid w:val="002533AB"/>
    <w:rsid w:val="0025481D"/>
    <w:rsid w:val="00254A54"/>
    <w:rsid w:val="0026236E"/>
    <w:rsid w:val="00266889"/>
    <w:rsid w:val="00266DDD"/>
    <w:rsid w:val="00267231"/>
    <w:rsid w:val="00271D08"/>
    <w:rsid w:val="0027388D"/>
    <w:rsid w:val="00273903"/>
    <w:rsid w:val="0027464C"/>
    <w:rsid w:val="00274DC8"/>
    <w:rsid w:val="00275120"/>
    <w:rsid w:val="0027535B"/>
    <w:rsid w:val="0027729F"/>
    <w:rsid w:val="002773A2"/>
    <w:rsid w:val="00277D35"/>
    <w:rsid w:val="002801B4"/>
    <w:rsid w:val="00282A44"/>
    <w:rsid w:val="0028396C"/>
    <w:rsid w:val="00283E4D"/>
    <w:rsid w:val="00285D20"/>
    <w:rsid w:val="00286403"/>
    <w:rsid w:val="0028711E"/>
    <w:rsid w:val="002906A3"/>
    <w:rsid w:val="00290DDF"/>
    <w:rsid w:val="00292B55"/>
    <w:rsid w:val="00292D79"/>
    <w:rsid w:val="0029336B"/>
    <w:rsid w:val="00293C51"/>
    <w:rsid w:val="0029412F"/>
    <w:rsid w:val="002942B9"/>
    <w:rsid w:val="002953D7"/>
    <w:rsid w:val="0029572B"/>
    <w:rsid w:val="00295AAC"/>
    <w:rsid w:val="00297C21"/>
    <w:rsid w:val="00297E96"/>
    <w:rsid w:val="002A0635"/>
    <w:rsid w:val="002A3B7E"/>
    <w:rsid w:val="002A3DCD"/>
    <w:rsid w:val="002A3DF0"/>
    <w:rsid w:val="002A479D"/>
    <w:rsid w:val="002A6A69"/>
    <w:rsid w:val="002A74EF"/>
    <w:rsid w:val="002A79CA"/>
    <w:rsid w:val="002B12A5"/>
    <w:rsid w:val="002B16DC"/>
    <w:rsid w:val="002B1881"/>
    <w:rsid w:val="002B18B3"/>
    <w:rsid w:val="002B2484"/>
    <w:rsid w:val="002B2F34"/>
    <w:rsid w:val="002B3066"/>
    <w:rsid w:val="002C158A"/>
    <w:rsid w:val="002C23CC"/>
    <w:rsid w:val="002C39BB"/>
    <w:rsid w:val="002C45AA"/>
    <w:rsid w:val="002C4883"/>
    <w:rsid w:val="002C49C3"/>
    <w:rsid w:val="002C4E3B"/>
    <w:rsid w:val="002C5018"/>
    <w:rsid w:val="002C7554"/>
    <w:rsid w:val="002D0CBD"/>
    <w:rsid w:val="002D1054"/>
    <w:rsid w:val="002D222E"/>
    <w:rsid w:val="002D3942"/>
    <w:rsid w:val="002D49F6"/>
    <w:rsid w:val="002D51A0"/>
    <w:rsid w:val="002D5466"/>
    <w:rsid w:val="002D5769"/>
    <w:rsid w:val="002D7089"/>
    <w:rsid w:val="002D73A0"/>
    <w:rsid w:val="002D7648"/>
    <w:rsid w:val="002E08BF"/>
    <w:rsid w:val="002E0DD2"/>
    <w:rsid w:val="002E3FA0"/>
    <w:rsid w:val="002E69EE"/>
    <w:rsid w:val="002E6D2F"/>
    <w:rsid w:val="002F08DF"/>
    <w:rsid w:val="002F0C38"/>
    <w:rsid w:val="002F0E13"/>
    <w:rsid w:val="002F289D"/>
    <w:rsid w:val="002F3464"/>
    <w:rsid w:val="002F3C08"/>
    <w:rsid w:val="002F4E04"/>
    <w:rsid w:val="002F570A"/>
    <w:rsid w:val="002F72A0"/>
    <w:rsid w:val="00303050"/>
    <w:rsid w:val="0030527F"/>
    <w:rsid w:val="00307D18"/>
    <w:rsid w:val="003113A0"/>
    <w:rsid w:val="003123AC"/>
    <w:rsid w:val="003128C7"/>
    <w:rsid w:val="00312F73"/>
    <w:rsid w:val="003132F0"/>
    <w:rsid w:val="003168C5"/>
    <w:rsid w:val="00320404"/>
    <w:rsid w:val="00320D17"/>
    <w:rsid w:val="00320FCA"/>
    <w:rsid w:val="00321C71"/>
    <w:rsid w:val="00321E77"/>
    <w:rsid w:val="0032483D"/>
    <w:rsid w:val="003273FE"/>
    <w:rsid w:val="00327585"/>
    <w:rsid w:val="00327D82"/>
    <w:rsid w:val="00331D78"/>
    <w:rsid w:val="003334C1"/>
    <w:rsid w:val="003344B7"/>
    <w:rsid w:val="003356F8"/>
    <w:rsid w:val="00335782"/>
    <w:rsid w:val="00335874"/>
    <w:rsid w:val="00335E9B"/>
    <w:rsid w:val="0033761D"/>
    <w:rsid w:val="00340E49"/>
    <w:rsid w:val="00344942"/>
    <w:rsid w:val="0034509F"/>
    <w:rsid w:val="00345AD0"/>
    <w:rsid w:val="003468F6"/>
    <w:rsid w:val="00347629"/>
    <w:rsid w:val="00347E52"/>
    <w:rsid w:val="0035199F"/>
    <w:rsid w:val="00354D3F"/>
    <w:rsid w:val="0035529D"/>
    <w:rsid w:val="00355EC2"/>
    <w:rsid w:val="00357F31"/>
    <w:rsid w:val="0036051A"/>
    <w:rsid w:val="003620E7"/>
    <w:rsid w:val="0036423C"/>
    <w:rsid w:val="003659B9"/>
    <w:rsid w:val="003673AD"/>
    <w:rsid w:val="003702A3"/>
    <w:rsid w:val="00370FD0"/>
    <w:rsid w:val="00371238"/>
    <w:rsid w:val="003717A3"/>
    <w:rsid w:val="00371B92"/>
    <w:rsid w:val="003720AA"/>
    <w:rsid w:val="00372C87"/>
    <w:rsid w:val="00373919"/>
    <w:rsid w:val="00375915"/>
    <w:rsid w:val="00375D93"/>
    <w:rsid w:val="003766EA"/>
    <w:rsid w:val="00377984"/>
    <w:rsid w:val="00377AF8"/>
    <w:rsid w:val="00381535"/>
    <w:rsid w:val="0038564F"/>
    <w:rsid w:val="00386EE2"/>
    <w:rsid w:val="00387A9D"/>
    <w:rsid w:val="0039217D"/>
    <w:rsid w:val="00392A34"/>
    <w:rsid w:val="00393730"/>
    <w:rsid w:val="00394832"/>
    <w:rsid w:val="0039570E"/>
    <w:rsid w:val="00395C6C"/>
    <w:rsid w:val="00397B6F"/>
    <w:rsid w:val="003A0AB6"/>
    <w:rsid w:val="003A0F53"/>
    <w:rsid w:val="003A2D3B"/>
    <w:rsid w:val="003A2FB0"/>
    <w:rsid w:val="003A3A5E"/>
    <w:rsid w:val="003A410F"/>
    <w:rsid w:val="003A5859"/>
    <w:rsid w:val="003A6DDD"/>
    <w:rsid w:val="003A7298"/>
    <w:rsid w:val="003A750B"/>
    <w:rsid w:val="003B04A4"/>
    <w:rsid w:val="003B1E65"/>
    <w:rsid w:val="003B3616"/>
    <w:rsid w:val="003B3E43"/>
    <w:rsid w:val="003B49BA"/>
    <w:rsid w:val="003B5E20"/>
    <w:rsid w:val="003B69CA"/>
    <w:rsid w:val="003B6ABC"/>
    <w:rsid w:val="003B7F81"/>
    <w:rsid w:val="003C0667"/>
    <w:rsid w:val="003C0979"/>
    <w:rsid w:val="003C3297"/>
    <w:rsid w:val="003C58FA"/>
    <w:rsid w:val="003C6508"/>
    <w:rsid w:val="003C6D01"/>
    <w:rsid w:val="003C6F4A"/>
    <w:rsid w:val="003C7788"/>
    <w:rsid w:val="003D1656"/>
    <w:rsid w:val="003D2F8D"/>
    <w:rsid w:val="003D32A5"/>
    <w:rsid w:val="003D3A69"/>
    <w:rsid w:val="003D4696"/>
    <w:rsid w:val="003D52D3"/>
    <w:rsid w:val="003E35F5"/>
    <w:rsid w:val="003E6505"/>
    <w:rsid w:val="003E6E7A"/>
    <w:rsid w:val="003E72B6"/>
    <w:rsid w:val="003E7617"/>
    <w:rsid w:val="003E7B77"/>
    <w:rsid w:val="003F0027"/>
    <w:rsid w:val="003F0176"/>
    <w:rsid w:val="003F27E7"/>
    <w:rsid w:val="003F2F6A"/>
    <w:rsid w:val="003F4B31"/>
    <w:rsid w:val="003F6198"/>
    <w:rsid w:val="003F6D73"/>
    <w:rsid w:val="003F7F04"/>
    <w:rsid w:val="0040051C"/>
    <w:rsid w:val="00401180"/>
    <w:rsid w:val="00402EF0"/>
    <w:rsid w:val="00402F4B"/>
    <w:rsid w:val="00403262"/>
    <w:rsid w:val="00403412"/>
    <w:rsid w:val="00404B31"/>
    <w:rsid w:val="00405448"/>
    <w:rsid w:val="00405537"/>
    <w:rsid w:val="00405F51"/>
    <w:rsid w:val="00406A0E"/>
    <w:rsid w:val="00407A7D"/>
    <w:rsid w:val="00407AEF"/>
    <w:rsid w:val="00407D3A"/>
    <w:rsid w:val="00410824"/>
    <w:rsid w:val="00410F0E"/>
    <w:rsid w:val="00412405"/>
    <w:rsid w:val="00412C7A"/>
    <w:rsid w:val="00413576"/>
    <w:rsid w:val="00413F9C"/>
    <w:rsid w:val="004146D6"/>
    <w:rsid w:val="00415206"/>
    <w:rsid w:val="00415269"/>
    <w:rsid w:val="00415AB2"/>
    <w:rsid w:val="00415D12"/>
    <w:rsid w:val="004179CB"/>
    <w:rsid w:val="0042018E"/>
    <w:rsid w:val="00421A02"/>
    <w:rsid w:val="00421F95"/>
    <w:rsid w:val="00422288"/>
    <w:rsid w:val="00422B16"/>
    <w:rsid w:val="00423522"/>
    <w:rsid w:val="00423C98"/>
    <w:rsid w:val="00423DF2"/>
    <w:rsid w:val="00425779"/>
    <w:rsid w:val="00425F93"/>
    <w:rsid w:val="004267B7"/>
    <w:rsid w:val="00427260"/>
    <w:rsid w:val="004275E0"/>
    <w:rsid w:val="004279D8"/>
    <w:rsid w:val="00430DE8"/>
    <w:rsid w:val="004315F2"/>
    <w:rsid w:val="004320F6"/>
    <w:rsid w:val="004326E0"/>
    <w:rsid w:val="0043388E"/>
    <w:rsid w:val="00434C88"/>
    <w:rsid w:val="004356EE"/>
    <w:rsid w:val="004360A8"/>
    <w:rsid w:val="004374B7"/>
    <w:rsid w:val="00442542"/>
    <w:rsid w:val="0044355F"/>
    <w:rsid w:val="00443EC7"/>
    <w:rsid w:val="00446B5C"/>
    <w:rsid w:val="004474F1"/>
    <w:rsid w:val="004501C3"/>
    <w:rsid w:val="00450C52"/>
    <w:rsid w:val="00451EDB"/>
    <w:rsid w:val="00453BAF"/>
    <w:rsid w:val="00454031"/>
    <w:rsid w:val="00454555"/>
    <w:rsid w:val="00454818"/>
    <w:rsid w:val="00455177"/>
    <w:rsid w:val="00455406"/>
    <w:rsid w:val="00455674"/>
    <w:rsid w:val="0045713C"/>
    <w:rsid w:val="004577DA"/>
    <w:rsid w:val="00457BA5"/>
    <w:rsid w:val="004606E3"/>
    <w:rsid w:val="00460F1A"/>
    <w:rsid w:val="004672E5"/>
    <w:rsid w:val="00470EC6"/>
    <w:rsid w:val="0047132D"/>
    <w:rsid w:val="00471EBF"/>
    <w:rsid w:val="00472BEB"/>
    <w:rsid w:val="00473FB7"/>
    <w:rsid w:val="00474241"/>
    <w:rsid w:val="00474E43"/>
    <w:rsid w:val="004766F0"/>
    <w:rsid w:val="00476B41"/>
    <w:rsid w:val="00480447"/>
    <w:rsid w:val="0048089A"/>
    <w:rsid w:val="004823E9"/>
    <w:rsid w:val="004827AC"/>
    <w:rsid w:val="00483536"/>
    <w:rsid w:val="00483F51"/>
    <w:rsid w:val="00484ACC"/>
    <w:rsid w:val="00485106"/>
    <w:rsid w:val="004853AE"/>
    <w:rsid w:val="0048570F"/>
    <w:rsid w:val="00485831"/>
    <w:rsid w:val="00485A0D"/>
    <w:rsid w:val="00487659"/>
    <w:rsid w:val="00487FB1"/>
    <w:rsid w:val="00490045"/>
    <w:rsid w:val="004901A6"/>
    <w:rsid w:val="00490D2F"/>
    <w:rsid w:val="004930A8"/>
    <w:rsid w:val="004946F9"/>
    <w:rsid w:val="004964BC"/>
    <w:rsid w:val="00497411"/>
    <w:rsid w:val="004A152E"/>
    <w:rsid w:val="004A17D3"/>
    <w:rsid w:val="004A3380"/>
    <w:rsid w:val="004A34BA"/>
    <w:rsid w:val="004A3E40"/>
    <w:rsid w:val="004A49B2"/>
    <w:rsid w:val="004A6226"/>
    <w:rsid w:val="004A7AAA"/>
    <w:rsid w:val="004B00B7"/>
    <w:rsid w:val="004B0C55"/>
    <w:rsid w:val="004B326B"/>
    <w:rsid w:val="004B35F1"/>
    <w:rsid w:val="004B3C7C"/>
    <w:rsid w:val="004B40EA"/>
    <w:rsid w:val="004B44F5"/>
    <w:rsid w:val="004B4842"/>
    <w:rsid w:val="004B5158"/>
    <w:rsid w:val="004B572D"/>
    <w:rsid w:val="004B7925"/>
    <w:rsid w:val="004C01D0"/>
    <w:rsid w:val="004C2855"/>
    <w:rsid w:val="004C4711"/>
    <w:rsid w:val="004C5BCF"/>
    <w:rsid w:val="004C5E8C"/>
    <w:rsid w:val="004C62EF"/>
    <w:rsid w:val="004C6FCC"/>
    <w:rsid w:val="004C7722"/>
    <w:rsid w:val="004D12A3"/>
    <w:rsid w:val="004D22DB"/>
    <w:rsid w:val="004D4B8B"/>
    <w:rsid w:val="004D4CA4"/>
    <w:rsid w:val="004D6A79"/>
    <w:rsid w:val="004D731F"/>
    <w:rsid w:val="004E0496"/>
    <w:rsid w:val="004E0B1B"/>
    <w:rsid w:val="004E256D"/>
    <w:rsid w:val="004E26D3"/>
    <w:rsid w:val="004E29F2"/>
    <w:rsid w:val="004E31C0"/>
    <w:rsid w:val="004E402F"/>
    <w:rsid w:val="004E69E3"/>
    <w:rsid w:val="004E6D80"/>
    <w:rsid w:val="004E6FD7"/>
    <w:rsid w:val="004E76CE"/>
    <w:rsid w:val="004F0C9B"/>
    <w:rsid w:val="004F1222"/>
    <w:rsid w:val="004F2484"/>
    <w:rsid w:val="004F3464"/>
    <w:rsid w:val="004F3EC6"/>
    <w:rsid w:val="004F6152"/>
    <w:rsid w:val="004F6938"/>
    <w:rsid w:val="004F79DD"/>
    <w:rsid w:val="004F7CE5"/>
    <w:rsid w:val="00501537"/>
    <w:rsid w:val="0050163F"/>
    <w:rsid w:val="00501801"/>
    <w:rsid w:val="00503EC3"/>
    <w:rsid w:val="00504124"/>
    <w:rsid w:val="005055DE"/>
    <w:rsid w:val="0050713B"/>
    <w:rsid w:val="0050736C"/>
    <w:rsid w:val="00507A1F"/>
    <w:rsid w:val="005116AC"/>
    <w:rsid w:val="00511B91"/>
    <w:rsid w:val="00511C2B"/>
    <w:rsid w:val="00511D7B"/>
    <w:rsid w:val="00513348"/>
    <w:rsid w:val="005134FC"/>
    <w:rsid w:val="00513A27"/>
    <w:rsid w:val="005147DF"/>
    <w:rsid w:val="00516529"/>
    <w:rsid w:val="00516634"/>
    <w:rsid w:val="0051710E"/>
    <w:rsid w:val="00520CE2"/>
    <w:rsid w:val="0052162C"/>
    <w:rsid w:val="00522344"/>
    <w:rsid w:val="00524A11"/>
    <w:rsid w:val="005251D3"/>
    <w:rsid w:val="00525F06"/>
    <w:rsid w:val="00525FB3"/>
    <w:rsid w:val="005261A0"/>
    <w:rsid w:val="005262EF"/>
    <w:rsid w:val="00527639"/>
    <w:rsid w:val="00530885"/>
    <w:rsid w:val="00531821"/>
    <w:rsid w:val="00532074"/>
    <w:rsid w:val="0053219D"/>
    <w:rsid w:val="00532C71"/>
    <w:rsid w:val="005345EA"/>
    <w:rsid w:val="005351E7"/>
    <w:rsid w:val="005355B4"/>
    <w:rsid w:val="005357B8"/>
    <w:rsid w:val="005359C7"/>
    <w:rsid w:val="0053684E"/>
    <w:rsid w:val="00537B8F"/>
    <w:rsid w:val="0054058D"/>
    <w:rsid w:val="00541472"/>
    <w:rsid w:val="005433D9"/>
    <w:rsid w:val="005438AF"/>
    <w:rsid w:val="005439DA"/>
    <w:rsid w:val="00544ACB"/>
    <w:rsid w:val="00545D2D"/>
    <w:rsid w:val="00546110"/>
    <w:rsid w:val="00547F72"/>
    <w:rsid w:val="00550072"/>
    <w:rsid w:val="005506D5"/>
    <w:rsid w:val="005518B8"/>
    <w:rsid w:val="00551CBE"/>
    <w:rsid w:val="00554DEB"/>
    <w:rsid w:val="00555BA0"/>
    <w:rsid w:val="0055610F"/>
    <w:rsid w:val="00556C15"/>
    <w:rsid w:val="005576CC"/>
    <w:rsid w:val="00560403"/>
    <w:rsid w:val="00561597"/>
    <w:rsid w:val="00561EF7"/>
    <w:rsid w:val="005637CF"/>
    <w:rsid w:val="00563EC5"/>
    <w:rsid w:val="0056621E"/>
    <w:rsid w:val="0056644D"/>
    <w:rsid w:val="00570CDA"/>
    <w:rsid w:val="005712C0"/>
    <w:rsid w:val="0057166A"/>
    <w:rsid w:val="00571C59"/>
    <w:rsid w:val="00571C76"/>
    <w:rsid w:val="00573831"/>
    <w:rsid w:val="0057627F"/>
    <w:rsid w:val="0057689F"/>
    <w:rsid w:val="00577C5A"/>
    <w:rsid w:val="005802EA"/>
    <w:rsid w:val="00580383"/>
    <w:rsid w:val="00580781"/>
    <w:rsid w:val="005809FF"/>
    <w:rsid w:val="0058109B"/>
    <w:rsid w:val="0058119C"/>
    <w:rsid w:val="00581AB0"/>
    <w:rsid w:val="005822A5"/>
    <w:rsid w:val="0058258B"/>
    <w:rsid w:val="0058287A"/>
    <w:rsid w:val="00583156"/>
    <w:rsid w:val="00585FE2"/>
    <w:rsid w:val="005906AC"/>
    <w:rsid w:val="00590FD2"/>
    <w:rsid w:val="005911C5"/>
    <w:rsid w:val="00592218"/>
    <w:rsid w:val="005924F0"/>
    <w:rsid w:val="00592ED4"/>
    <w:rsid w:val="005A1507"/>
    <w:rsid w:val="005A1DA5"/>
    <w:rsid w:val="005A1FA8"/>
    <w:rsid w:val="005A5E9A"/>
    <w:rsid w:val="005A5EBA"/>
    <w:rsid w:val="005A6211"/>
    <w:rsid w:val="005A792C"/>
    <w:rsid w:val="005B1917"/>
    <w:rsid w:val="005B3C2C"/>
    <w:rsid w:val="005B734E"/>
    <w:rsid w:val="005C068D"/>
    <w:rsid w:val="005C24FA"/>
    <w:rsid w:val="005C30FA"/>
    <w:rsid w:val="005C416B"/>
    <w:rsid w:val="005C447E"/>
    <w:rsid w:val="005C4619"/>
    <w:rsid w:val="005C6FAB"/>
    <w:rsid w:val="005D012F"/>
    <w:rsid w:val="005D0DD9"/>
    <w:rsid w:val="005D13C3"/>
    <w:rsid w:val="005D1BDD"/>
    <w:rsid w:val="005D2730"/>
    <w:rsid w:val="005D2CDB"/>
    <w:rsid w:val="005D3045"/>
    <w:rsid w:val="005D4291"/>
    <w:rsid w:val="005D7AC5"/>
    <w:rsid w:val="005E10E3"/>
    <w:rsid w:val="005E1D51"/>
    <w:rsid w:val="005E1ED1"/>
    <w:rsid w:val="005E29BD"/>
    <w:rsid w:val="005E2B2A"/>
    <w:rsid w:val="005E3556"/>
    <w:rsid w:val="005E3F2D"/>
    <w:rsid w:val="005E5931"/>
    <w:rsid w:val="005E5CC4"/>
    <w:rsid w:val="005E5E56"/>
    <w:rsid w:val="005E6143"/>
    <w:rsid w:val="005E6E39"/>
    <w:rsid w:val="005F17A3"/>
    <w:rsid w:val="005F18F2"/>
    <w:rsid w:val="005F3870"/>
    <w:rsid w:val="005F4DC1"/>
    <w:rsid w:val="005F4F54"/>
    <w:rsid w:val="005F5790"/>
    <w:rsid w:val="005F5CBC"/>
    <w:rsid w:val="005F7278"/>
    <w:rsid w:val="005F7FBB"/>
    <w:rsid w:val="0060107F"/>
    <w:rsid w:val="00601B59"/>
    <w:rsid w:val="0060282D"/>
    <w:rsid w:val="006036D9"/>
    <w:rsid w:val="00606EBA"/>
    <w:rsid w:val="006101E9"/>
    <w:rsid w:val="00611A55"/>
    <w:rsid w:val="0061288B"/>
    <w:rsid w:val="00612A71"/>
    <w:rsid w:val="00612E9D"/>
    <w:rsid w:val="00612FC2"/>
    <w:rsid w:val="006138CC"/>
    <w:rsid w:val="00615530"/>
    <w:rsid w:val="006172C2"/>
    <w:rsid w:val="00617500"/>
    <w:rsid w:val="006214B5"/>
    <w:rsid w:val="0062196A"/>
    <w:rsid w:val="00623392"/>
    <w:rsid w:val="006250C2"/>
    <w:rsid w:val="00625D4D"/>
    <w:rsid w:val="00630068"/>
    <w:rsid w:val="00630C46"/>
    <w:rsid w:val="0063134E"/>
    <w:rsid w:val="006332F4"/>
    <w:rsid w:val="006334BE"/>
    <w:rsid w:val="0063517F"/>
    <w:rsid w:val="00635F41"/>
    <w:rsid w:val="006377A2"/>
    <w:rsid w:val="006409C5"/>
    <w:rsid w:val="0064232E"/>
    <w:rsid w:val="00642A50"/>
    <w:rsid w:val="00643498"/>
    <w:rsid w:val="006437AB"/>
    <w:rsid w:val="0064452E"/>
    <w:rsid w:val="0064495E"/>
    <w:rsid w:val="00647DC0"/>
    <w:rsid w:val="00650A0A"/>
    <w:rsid w:val="00650E25"/>
    <w:rsid w:val="00651C98"/>
    <w:rsid w:val="00652605"/>
    <w:rsid w:val="00654619"/>
    <w:rsid w:val="00655723"/>
    <w:rsid w:val="00655EF5"/>
    <w:rsid w:val="00656B5E"/>
    <w:rsid w:val="00656DBB"/>
    <w:rsid w:val="00656E6A"/>
    <w:rsid w:val="006571C3"/>
    <w:rsid w:val="006575BC"/>
    <w:rsid w:val="00660470"/>
    <w:rsid w:val="006607E3"/>
    <w:rsid w:val="006638F1"/>
    <w:rsid w:val="0066609C"/>
    <w:rsid w:val="00666CBF"/>
    <w:rsid w:val="00670068"/>
    <w:rsid w:val="006703AA"/>
    <w:rsid w:val="00671606"/>
    <w:rsid w:val="006726B8"/>
    <w:rsid w:val="00672E23"/>
    <w:rsid w:val="00673192"/>
    <w:rsid w:val="0067437B"/>
    <w:rsid w:val="00674DE6"/>
    <w:rsid w:val="00675B3F"/>
    <w:rsid w:val="00675E91"/>
    <w:rsid w:val="00677593"/>
    <w:rsid w:val="006776DB"/>
    <w:rsid w:val="00680515"/>
    <w:rsid w:val="0068231B"/>
    <w:rsid w:val="00682CB3"/>
    <w:rsid w:val="00683BB6"/>
    <w:rsid w:val="00685051"/>
    <w:rsid w:val="006858CA"/>
    <w:rsid w:val="00685B9B"/>
    <w:rsid w:val="00686273"/>
    <w:rsid w:val="0068694F"/>
    <w:rsid w:val="00686BCE"/>
    <w:rsid w:val="006902E3"/>
    <w:rsid w:val="00691980"/>
    <w:rsid w:val="00692266"/>
    <w:rsid w:val="006937A1"/>
    <w:rsid w:val="0069512D"/>
    <w:rsid w:val="00697E90"/>
    <w:rsid w:val="006A2BE9"/>
    <w:rsid w:val="006A4D08"/>
    <w:rsid w:val="006A5724"/>
    <w:rsid w:val="006A5F2D"/>
    <w:rsid w:val="006A7043"/>
    <w:rsid w:val="006A731F"/>
    <w:rsid w:val="006A7D0D"/>
    <w:rsid w:val="006B16A6"/>
    <w:rsid w:val="006B1A89"/>
    <w:rsid w:val="006B20D5"/>
    <w:rsid w:val="006B3321"/>
    <w:rsid w:val="006B57E8"/>
    <w:rsid w:val="006B6EA8"/>
    <w:rsid w:val="006C034E"/>
    <w:rsid w:val="006C0963"/>
    <w:rsid w:val="006C0F18"/>
    <w:rsid w:val="006C10AB"/>
    <w:rsid w:val="006C3889"/>
    <w:rsid w:val="006C3C0C"/>
    <w:rsid w:val="006C45E2"/>
    <w:rsid w:val="006C57E2"/>
    <w:rsid w:val="006C726D"/>
    <w:rsid w:val="006D0442"/>
    <w:rsid w:val="006D21D5"/>
    <w:rsid w:val="006D221B"/>
    <w:rsid w:val="006D410C"/>
    <w:rsid w:val="006D5050"/>
    <w:rsid w:val="006D5248"/>
    <w:rsid w:val="006D52CD"/>
    <w:rsid w:val="006D5D47"/>
    <w:rsid w:val="006D66C5"/>
    <w:rsid w:val="006D745B"/>
    <w:rsid w:val="006D750C"/>
    <w:rsid w:val="006E080B"/>
    <w:rsid w:val="006E09A9"/>
    <w:rsid w:val="006E1FAA"/>
    <w:rsid w:val="006E30EC"/>
    <w:rsid w:val="006E370F"/>
    <w:rsid w:val="006E4612"/>
    <w:rsid w:val="006E5DE4"/>
    <w:rsid w:val="006E6726"/>
    <w:rsid w:val="006E6A2A"/>
    <w:rsid w:val="006F036D"/>
    <w:rsid w:val="006F0508"/>
    <w:rsid w:val="006F08BA"/>
    <w:rsid w:val="006F2B72"/>
    <w:rsid w:val="006F2BCB"/>
    <w:rsid w:val="006F373E"/>
    <w:rsid w:val="006F379F"/>
    <w:rsid w:val="006F4870"/>
    <w:rsid w:val="006F4C7F"/>
    <w:rsid w:val="006F59D1"/>
    <w:rsid w:val="006F5CEF"/>
    <w:rsid w:val="006F5D8F"/>
    <w:rsid w:val="006F750D"/>
    <w:rsid w:val="006F7680"/>
    <w:rsid w:val="00702C20"/>
    <w:rsid w:val="00703E2B"/>
    <w:rsid w:val="007045B7"/>
    <w:rsid w:val="00704993"/>
    <w:rsid w:val="00704EE9"/>
    <w:rsid w:val="00706406"/>
    <w:rsid w:val="00707E3F"/>
    <w:rsid w:val="007100D8"/>
    <w:rsid w:val="00710152"/>
    <w:rsid w:val="007101CB"/>
    <w:rsid w:val="00711EE9"/>
    <w:rsid w:val="00712419"/>
    <w:rsid w:val="00714CBC"/>
    <w:rsid w:val="00714D61"/>
    <w:rsid w:val="007171BD"/>
    <w:rsid w:val="007179E3"/>
    <w:rsid w:val="0072173A"/>
    <w:rsid w:val="00721BBE"/>
    <w:rsid w:val="00721D8C"/>
    <w:rsid w:val="007221C8"/>
    <w:rsid w:val="00722CC3"/>
    <w:rsid w:val="007231EE"/>
    <w:rsid w:val="00723F42"/>
    <w:rsid w:val="007244EC"/>
    <w:rsid w:val="0072464A"/>
    <w:rsid w:val="00724D51"/>
    <w:rsid w:val="0072551D"/>
    <w:rsid w:val="00725E77"/>
    <w:rsid w:val="0072644E"/>
    <w:rsid w:val="00727651"/>
    <w:rsid w:val="007309AF"/>
    <w:rsid w:val="007322A0"/>
    <w:rsid w:val="0073296E"/>
    <w:rsid w:val="00732C02"/>
    <w:rsid w:val="00733676"/>
    <w:rsid w:val="00734877"/>
    <w:rsid w:val="007353FD"/>
    <w:rsid w:val="007354E6"/>
    <w:rsid w:val="0073627C"/>
    <w:rsid w:val="007373E9"/>
    <w:rsid w:val="00743906"/>
    <w:rsid w:val="00743EED"/>
    <w:rsid w:val="00743EF8"/>
    <w:rsid w:val="00746987"/>
    <w:rsid w:val="00750C8A"/>
    <w:rsid w:val="007511B0"/>
    <w:rsid w:val="007518C3"/>
    <w:rsid w:val="00755D51"/>
    <w:rsid w:val="007562E3"/>
    <w:rsid w:val="00756414"/>
    <w:rsid w:val="007569C0"/>
    <w:rsid w:val="007573C7"/>
    <w:rsid w:val="00761F85"/>
    <w:rsid w:val="0076238F"/>
    <w:rsid w:val="007623F0"/>
    <w:rsid w:val="00765160"/>
    <w:rsid w:val="00765BDF"/>
    <w:rsid w:val="00765C95"/>
    <w:rsid w:val="00770585"/>
    <w:rsid w:val="007722A0"/>
    <w:rsid w:val="00772F65"/>
    <w:rsid w:val="007734D2"/>
    <w:rsid w:val="00773522"/>
    <w:rsid w:val="007763F6"/>
    <w:rsid w:val="007777F5"/>
    <w:rsid w:val="00780E5C"/>
    <w:rsid w:val="00781F5C"/>
    <w:rsid w:val="00782AFA"/>
    <w:rsid w:val="00784498"/>
    <w:rsid w:val="007847B9"/>
    <w:rsid w:val="0078559D"/>
    <w:rsid w:val="007861B8"/>
    <w:rsid w:val="007866A1"/>
    <w:rsid w:val="00786E89"/>
    <w:rsid w:val="00787AB7"/>
    <w:rsid w:val="00792A04"/>
    <w:rsid w:val="00793F77"/>
    <w:rsid w:val="0079488F"/>
    <w:rsid w:val="007953BD"/>
    <w:rsid w:val="007962EB"/>
    <w:rsid w:val="00796C1C"/>
    <w:rsid w:val="007974BF"/>
    <w:rsid w:val="00797CDC"/>
    <w:rsid w:val="007A0D16"/>
    <w:rsid w:val="007A3C18"/>
    <w:rsid w:val="007A4DCA"/>
    <w:rsid w:val="007A5085"/>
    <w:rsid w:val="007A73EF"/>
    <w:rsid w:val="007B17A0"/>
    <w:rsid w:val="007B239B"/>
    <w:rsid w:val="007B5C38"/>
    <w:rsid w:val="007B6312"/>
    <w:rsid w:val="007B6425"/>
    <w:rsid w:val="007B7AF9"/>
    <w:rsid w:val="007C27EC"/>
    <w:rsid w:val="007C293E"/>
    <w:rsid w:val="007C29C0"/>
    <w:rsid w:val="007C39AD"/>
    <w:rsid w:val="007C46CE"/>
    <w:rsid w:val="007C6623"/>
    <w:rsid w:val="007C7729"/>
    <w:rsid w:val="007D2490"/>
    <w:rsid w:val="007D31A9"/>
    <w:rsid w:val="007D35DA"/>
    <w:rsid w:val="007D58D1"/>
    <w:rsid w:val="007D5A6B"/>
    <w:rsid w:val="007D7D0C"/>
    <w:rsid w:val="007E084B"/>
    <w:rsid w:val="007E181A"/>
    <w:rsid w:val="007E4049"/>
    <w:rsid w:val="007E4C7A"/>
    <w:rsid w:val="007E5B2A"/>
    <w:rsid w:val="007E6C20"/>
    <w:rsid w:val="007F1130"/>
    <w:rsid w:val="007F319D"/>
    <w:rsid w:val="007F44EA"/>
    <w:rsid w:val="007F4584"/>
    <w:rsid w:val="007F4F47"/>
    <w:rsid w:val="007F6BA5"/>
    <w:rsid w:val="007F71FD"/>
    <w:rsid w:val="00800515"/>
    <w:rsid w:val="00802180"/>
    <w:rsid w:val="00802182"/>
    <w:rsid w:val="0080364B"/>
    <w:rsid w:val="0080510B"/>
    <w:rsid w:val="00805B57"/>
    <w:rsid w:val="00807E41"/>
    <w:rsid w:val="00807EA2"/>
    <w:rsid w:val="00807F0F"/>
    <w:rsid w:val="008100AF"/>
    <w:rsid w:val="0081109D"/>
    <w:rsid w:val="0081168E"/>
    <w:rsid w:val="00813FCE"/>
    <w:rsid w:val="00815312"/>
    <w:rsid w:val="008153A7"/>
    <w:rsid w:val="008159B8"/>
    <w:rsid w:val="00817F42"/>
    <w:rsid w:val="0082111C"/>
    <w:rsid w:val="008217AE"/>
    <w:rsid w:val="00821F54"/>
    <w:rsid w:val="00825389"/>
    <w:rsid w:val="00827B25"/>
    <w:rsid w:val="00830B1B"/>
    <w:rsid w:val="00832FC0"/>
    <w:rsid w:val="00833547"/>
    <w:rsid w:val="00834149"/>
    <w:rsid w:val="00834C2F"/>
    <w:rsid w:val="008352BD"/>
    <w:rsid w:val="008367E3"/>
    <w:rsid w:val="008369F0"/>
    <w:rsid w:val="0083773C"/>
    <w:rsid w:val="008409C6"/>
    <w:rsid w:val="00841D34"/>
    <w:rsid w:val="00842326"/>
    <w:rsid w:val="00842F24"/>
    <w:rsid w:val="0084349B"/>
    <w:rsid w:val="00844355"/>
    <w:rsid w:val="0084551D"/>
    <w:rsid w:val="00845B82"/>
    <w:rsid w:val="00846A3C"/>
    <w:rsid w:val="0084753C"/>
    <w:rsid w:val="00847E8A"/>
    <w:rsid w:val="008512C5"/>
    <w:rsid w:val="008515C6"/>
    <w:rsid w:val="00851665"/>
    <w:rsid w:val="00851795"/>
    <w:rsid w:val="00853056"/>
    <w:rsid w:val="00853BDF"/>
    <w:rsid w:val="00854421"/>
    <w:rsid w:val="00854991"/>
    <w:rsid w:val="00854DEE"/>
    <w:rsid w:val="00857EA6"/>
    <w:rsid w:val="00861CC9"/>
    <w:rsid w:val="0086246A"/>
    <w:rsid w:val="00862D59"/>
    <w:rsid w:val="00863BDF"/>
    <w:rsid w:val="008653BD"/>
    <w:rsid w:val="00865505"/>
    <w:rsid w:val="00866B61"/>
    <w:rsid w:val="00866C76"/>
    <w:rsid w:val="00867758"/>
    <w:rsid w:val="00870513"/>
    <w:rsid w:val="00870F2E"/>
    <w:rsid w:val="008728F9"/>
    <w:rsid w:val="008729B9"/>
    <w:rsid w:val="00872C50"/>
    <w:rsid w:val="00873D55"/>
    <w:rsid w:val="00873D88"/>
    <w:rsid w:val="00875C15"/>
    <w:rsid w:val="00876224"/>
    <w:rsid w:val="008779AD"/>
    <w:rsid w:val="00883549"/>
    <w:rsid w:val="008836F4"/>
    <w:rsid w:val="008841F5"/>
    <w:rsid w:val="008845E9"/>
    <w:rsid w:val="008863D3"/>
    <w:rsid w:val="00886B03"/>
    <w:rsid w:val="00887602"/>
    <w:rsid w:val="00891A0D"/>
    <w:rsid w:val="00891EA2"/>
    <w:rsid w:val="00891F29"/>
    <w:rsid w:val="00894371"/>
    <w:rsid w:val="008944EE"/>
    <w:rsid w:val="008955A0"/>
    <w:rsid w:val="00895EB1"/>
    <w:rsid w:val="00897F95"/>
    <w:rsid w:val="008A02C7"/>
    <w:rsid w:val="008A35B3"/>
    <w:rsid w:val="008A3F41"/>
    <w:rsid w:val="008A57B5"/>
    <w:rsid w:val="008A5AE5"/>
    <w:rsid w:val="008A5BC3"/>
    <w:rsid w:val="008A5CF0"/>
    <w:rsid w:val="008A60FB"/>
    <w:rsid w:val="008A6757"/>
    <w:rsid w:val="008B1A2F"/>
    <w:rsid w:val="008B225F"/>
    <w:rsid w:val="008B44F5"/>
    <w:rsid w:val="008B463C"/>
    <w:rsid w:val="008B5DBF"/>
    <w:rsid w:val="008B605B"/>
    <w:rsid w:val="008B6DE3"/>
    <w:rsid w:val="008B7EEE"/>
    <w:rsid w:val="008C11BC"/>
    <w:rsid w:val="008C2045"/>
    <w:rsid w:val="008C29F6"/>
    <w:rsid w:val="008C4AC6"/>
    <w:rsid w:val="008D08AC"/>
    <w:rsid w:val="008D34EE"/>
    <w:rsid w:val="008D4E2E"/>
    <w:rsid w:val="008D4F91"/>
    <w:rsid w:val="008D77A9"/>
    <w:rsid w:val="008E1B65"/>
    <w:rsid w:val="008E31A0"/>
    <w:rsid w:val="008E4C09"/>
    <w:rsid w:val="008E592B"/>
    <w:rsid w:val="008E6050"/>
    <w:rsid w:val="008E661D"/>
    <w:rsid w:val="008F1A3F"/>
    <w:rsid w:val="008F1DFB"/>
    <w:rsid w:val="008F3168"/>
    <w:rsid w:val="008F32EB"/>
    <w:rsid w:val="008F3384"/>
    <w:rsid w:val="008F4074"/>
    <w:rsid w:val="008F5605"/>
    <w:rsid w:val="008F7287"/>
    <w:rsid w:val="0090007B"/>
    <w:rsid w:val="00900790"/>
    <w:rsid w:val="0090192E"/>
    <w:rsid w:val="009022A9"/>
    <w:rsid w:val="00903354"/>
    <w:rsid w:val="0090568D"/>
    <w:rsid w:val="00905ACB"/>
    <w:rsid w:val="00907AEE"/>
    <w:rsid w:val="00907B6C"/>
    <w:rsid w:val="00907BA9"/>
    <w:rsid w:val="009111CB"/>
    <w:rsid w:val="0091436F"/>
    <w:rsid w:val="00916A48"/>
    <w:rsid w:val="0091718B"/>
    <w:rsid w:val="00917448"/>
    <w:rsid w:val="0092130E"/>
    <w:rsid w:val="0092178D"/>
    <w:rsid w:val="00922D02"/>
    <w:rsid w:val="00923688"/>
    <w:rsid w:val="00923B6E"/>
    <w:rsid w:val="00923D62"/>
    <w:rsid w:val="009241C6"/>
    <w:rsid w:val="00924AAB"/>
    <w:rsid w:val="00931FDD"/>
    <w:rsid w:val="00933CA0"/>
    <w:rsid w:val="00934C43"/>
    <w:rsid w:val="00935938"/>
    <w:rsid w:val="00936159"/>
    <w:rsid w:val="00936B6A"/>
    <w:rsid w:val="0093769E"/>
    <w:rsid w:val="00937B04"/>
    <w:rsid w:val="00940F57"/>
    <w:rsid w:val="00940F84"/>
    <w:rsid w:val="00941D43"/>
    <w:rsid w:val="009427B0"/>
    <w:rsid w:val="00943A75"/>
    <w:rsid w:val="00944979"/>
    <w:rsid w:val="009451CB"/>
    <w:rsid w:val="00946998"/>
    <w:rsid w:val="0094702E"/>
    <w:rsid w:val="009477B2"/>
    <w:rsid w:val="00950717"/>
    <w:rsid w:val="009515D1"/>
    <w:rsid w:val="0095171E"/>
    <w:rsid w:val="00952BCA"/>
    <w:rsid w:val="009546D2"/>
    <w:rsid w:val="00954736"/>
    <w:rsid w:val="00955615"/>
    <w:rsid w:val="0095733D"/>
    <w:rsid w:val="00957D20"/>
    <w:rsid w:val="00960A43"/>
    <w:rsid w:val="00961171"/>
    <w:rsid w:val="009616DD"/>
    <w:rsid w:val="0096401B"/>
    <w:rsid w:val="00964021"/>
    <w:rsid w:val="00970F9F"/>
    <w:rsid w:val="00971B99"/>
    <w:rsid w:val="00972413"/>
    <w:rsid w:val="00974170"/>
    <w:rsid w:val="00974CAA"/>
    <w:rsid w:val="009754AB"/>
    <w:rsid w:val="00975627"/>
    <w:rsid w:val="009775AE"/>
    <w:rsid w:val="009776F9"/>
    <w:rsid w:val="00980219"/>
    <w:rsid w:val="00980C16"/>
    <w:rsid w:val="00981C9B"/>
    <w:rsid w:val="009841DE"/>
    <w:rsid w:val="00985561"/>
    <w:rsid w:val="0098727C"/>
    <w:rsid w:val="009908B6"/>
    <w:rsid w:val="009919C4"/>
    <w:rsid w:val="00992656"/>
    <w:rsid w:val="009967C2"/>
    <w:rsid w:val="009A1C7E"/>
    <w:rsid w:val="009A252C"/>
    <w:rsid w:val="009A28D9"/>
    <w:rsid w:val="009A2F70"/>
    <w:rsid w:val="009A33ED"/>
    <w:rsid w:val="009A3832"/>
    <w:rsid w:val="009A41EA"/>
    <w:rsid w:val="009A4493"/>
    <w:rsid w:val="009A56D2"/>
    <w:rsid w:val="009A7533"/>
    <w:rsid w:val="009B1EEA"/>
    <w:rsid w:val="009B244A"/>
    <w:rsid w:val="009B2D7F"/>
    <w:rsid w:val="009B30A0"/>
    <w:rsid w:val="009B3234"/>
    <w:rsid w:val="009B36F1"/>
    <w:rsid w:val="009B662E"/>
    <w:rsid w:val="009B6CF9"/>
    <w:rsid w:val="009C019B"/>
    <w:rsid w:val="009C2389"/>
    <w:rsid w:val="009C2E90"/>
    <w:rsid w:val="009C311C"/>
    <w:rsid w:val="009C3B6D"/>
    <w:rsid w:val="009C3D9D"/>
    <w:rsid w:val="009C4840"/>
    <w:rsid w:val="009C5398"/>
    <w:rsid w:val="009D06FA"/>
    <w:rsid w:val="009D162B"/>
    <w:rsid w:val="009D2490"/>
    <w:rsid w:val="009D3B21"/>
    <w:rsid w:val="009D3F60"/>
    <w:rsid w:val="009D6DE6"/>
    <w:rsid w:val="009E0B45"/>
    <w:rsid w:val="009E1458"/>
    <w:rsid w:val="009E1CF6"/>
    <w:rsid w:val="009E1E01"/>
    <w:rsid w:val="009E2001"/>
    <w:rsid w:val="009E2CE5"/>
    <w:rsid w:val="009E5707"/>
    <w:rsid w:val="009E57CA"/>
    <w:rsid w:val="009E5B44"/>
    <w:rsid w:val="009E71F8"/>
    <w:rsid w:val="009E7A97"/>
    <w:rsid w:val="009F0F7B"/>
    <w:rsid w:val="009F1B3B"/>
    <w:rsid w:val="009F3A02"/>
    <w:rsid w:val="009F4F70"/>
    <w:rsid w:val="009F6720"/>
    <w:rsid w:val="009F7B34"/>
    <w:rsid w:val="009F7B80"/>
    <w:rsid w:val="00A01D23"/>
    <w:rsid w:val="00A0326F"/>
    <w:rsid w:val="00A049DA"/>
    <w:rsid w:val="00A04D57"/>
    <w:rsid w:val="00A067A4"/>
    <w:rsid w:val="00A074CF"/>
    <w:rsid w:val="00A10180"/>
    <w:rsid w:val="00A101B5"/>
    <w:rsid w:val="00A108A4"/>
    <w:rsid w:val="00A1161D"/>
    <w:rsid w:val="00A12A77"/>
    <w:rsid w:val="00A142A1"/>
    <w:rsid w:val="00A14983"/>
    <w:rsid w:val="00A15677"/>
    <w:rsid w:val="00A159E5"/>
    <w:rsid w:val="00A16102"/>
    <w:rsid w:val="00A16D3C"/>
    <w:rsid w:val="00A16D66"/>
    <w:rsid w:val="00A17004"/>
    <w:rsid w:val="00A20DD3"/>
    <w:rsid w:val="00A22CF7"/>
    <w:rsid w:val="00A24E24"/>
    <w:rsid w:val="00A2579C"/>
    <w:rsid w:val="00A261E4"/>
    <w:rsid w:val="00A267D8"/>
    <w:rsid w:val="00A3379C"/>
    <w:rsid w:val="00A34D27"/>
    <w:rsid w:val="00A357BC"/>
    <w:rsid w:val="00A36E73"/>
    <w:rsid w:val="00A36E92"/>
    <w:rsid w:val="00A36F0A"/>
    <w:rsid w:val="00A4179B"/>
    <w:rsid w:val="00A41C21"/>
    <w:rsid w:val="00A427EE"/>
    <w:rsid w:val="00A45CBE"/>
    <w:rsid w:val="00A46850"/>
    <w:rsid w:val="00A46A35"/>
    <w:rsid w:val="00A472B3"/>
    <w:rsid w:val="00A50063"/>
    <w:rsid w:val="00A51D38"/>
    <w:rsid w:val="00A536E8"/>
    <w:rsid w:val="00A54E77"/>
    <w:rsid w:val="00A560BD"/>
    <w:rsid w:val="00A6122D"/>
    <w:rsid w:val="00A616E9"/>
    <w:rsid w:val="00A618D3"/>
    <w:rsid w:val="00A6373A"/>
    <w:rsid w:val="00A64DF1"/>
    <w:rsid w:val="00A6501C"/>
    <w:rsid w:val="00A65265"/>
    <w:rsid w:val="00A665BD"/>
    <w:rsid w:val="00A70FA5"/>
    <w:rsid w:val="00A72289"/>
    <w:rsid w:val="00A733B4"/>
    <w:rsid w:val="00A7359B"/>
    <w:rsid w:val="00A74353"/>
    <w:rsid w:val="00A76F3D"/>
    <w:rsid w:val="00A821E1"/>
    <w:rsid w:val="00A82C12"/>
    <w:rsid w:val="00A83CE7"/>
    <w:rsid w:val="00A86407"/>
    <w:rsid w:val="00A865C6"/>
    <w:rsid w:val="00A86A4B"/>
    <w:rsid w:val="00A87301"/>
    <w:rsid w:val="00A8744A"/>
    <w:rsid w:val="00A914EE"/>
    <w:rsid w:val="00A9176D"/>
    <w:rsid w:val="00A91830"/>
    <w:rsid w:val="00A9337A"/>
    <w:rsid w:val="00A95310"/>
    <w:rsid w:val="00A957E7"/>
    <w:rsid w:val="00A95851"/>
    <w:rsid w:val="00A966BD"/>
    <w:rsid w:val="00A97344"/>
    <w:rsid w:val="00AA0BDF"/>
    <w:rsid w:val="00AA1993"/>
    <w:rsid w:val="00AA2ABB"/>
    <w:rsid w:val="00AA304F"/>
    <w:rsid w:val="00AA3325"/>
    <w:rsid w:val="00AA3BDB"/>
    <w:rsid w:val="00AA454F"/>
    <w:rsid w:val="00AA4ECA"/>
    <w:rsid w:val="00AA5820"/>
    <w:rsid w:val="00AA5F61"/>
    <w:rsid w:val="00AA762F"/>
    <w:rsid w:val="00AB1297"/>
    <w:rsid w:val="00AB14DC"/>
    <w:rsid w:val="00AB1C75"/>
    <w:rsid w:val="00AB3D0E"/>
    <w:rsid w:val="00AB45BB"/>
    <w:rsid w:val="00AB7940"/>
    <w:rsid w:val="00AB7A16"/>
    <w:rsid w:val="00AC16D6"/>
    <w:rsid w:val="00AC323F"/>
    <w:rsid w:val="00AC35C2"/>
    <w:rsid w:val="00AC5BCA"/>
    <w:rsid w:val="00AC6404"/>
    <w:rsid w:val="00AC66B1"/>
    <w:rsid w:val="00AC7AD4"/>
    <w:rsid w:val="00AC7D02"/>
    <w:rsid w:val="00AD14B4"/>
    <w:rsid w:val="00AD177A"/>
    <w:rsid w:val="00AD29E1"/>
    <w:rsid w:val="00AD3C6E"/>
    <w:rsid w:val="00AD3F51"/>
    <w:rsid w:val="00AD4163"/>
    <w:rsid w:val="00AD4B2B"/>
    <w:rsid w:val="00AD59AB"/>
    <w:rsid w:val="00AD65C0"/>
    <w:rsid w:val="00AD6920"/>
    <w:rsid w:val="00AE0C9D"/>
    <w:rsid w:val="00AE3767"/>
    <w:rsid w:val="00AE43F9"/>
    <w:rsid w:val="00AE55F3"/>
    <w:rsid w:val="00AE5C9E"/>
    <w:rsid w:val="00AE5E29"/>
    <w:rsid w:val="00AE6DE0"/>
    <w:rsid w:val="00AE79CB"/>
    <w:rsid w:val="00AE7A85"/>
    <w:rsid w:val="00AE7B12"/>
    <w:rsid w:val="00AF0204"/>
    <w:rsid w:val="00AF0A46"/>
    <w:rsid w:val="00AF5B17"/>
    <w:rsid w:val="00AF5D62"/>
    <w:rsid w:val="00AF6D47"/>
    <w:rsid w:val="00B02863"/>
    <w:rsid w:val="00B04349"/>
    <w:rsid w:val="00B04F21"/>
    <w:rsid w:val="00B051B2"/>
    <w:rsid w:val="00B07C9D"/>
    <w:rsid w:val="00B10231"/>
    <w:rsid w:val="00B12245"/>
    <w:rsid w:val="00B129D5"/>
    <w:rsid w:val="00B12E9A"/>
    <w:rsid w:val="00B13062"/>
    <w:rsid w:val="00B1349E"/>
    <w:rsid w:val="00B13564"/>
    <w:rsid w:val="00B171EA"/>
    <w:rsid w:val="00B17993"/>
    <w:rsid w:val="00B21062"/>
    <w:rsid w:val="00B22027"/>
    <w:rsid w:val="00B22D37"/>
    <w:rsid w:val="00B2497C"/>
    <w:rsid w:val="00B24B6E"/>
    <w:rsid w:val="00B26215"/>
    <w:rsid w:val="00B26AB1"/>
    <w:rsid w:val="00B27D47"/>
    <w:rsid w:val="00B31540"/>
    <w:rsid w:val="00B326D4"/>
    <w:rsid w:val="00B330E4"/>
    <w:rsid w:val="00B34FB4"/>
    <w:rsid w:val="00B35CDE"/>
    <w:rsid w:val="00B3636F"/>
    <w:rsid w:val="00B37410"/>
    <w:rsid w:val="00B374BD"/>
    <w:rsid w:val="00B401FA"/>
    <w:rsid w:val="00B40D0F"/>
    <w:rsid w:val="00B41C2B"/>
    <w:rsid w:val="00B4274C"/>
    <w:rsid w:val="00B42935"/>
    <w:rsid w:val="00B4386D"/>
    <w:rsid w:val="00B4441F"/>
    <w:rsid w:val="00B45FA2"/>
    <w:rsid w:val="00B460FC"/>
    <w:rsid w:val="00B4689D"/>
    <w:rsid w:val="00B51561"/>
    <w:rsid w:val="00B51EA1"/>
    <w:rsid w:val="00B535A1"/>
    <w:rsid w:val="00B53F44"/>
    <w:rsid w:val="00B542FB"/>
    <w:rsid w:val="00B54BB2"/>
    <w:rsid w:val="00B55CE2"/>
    <w:rsid w:val="00B55F62"/>
    <w:rsid w:val="00B566D1"/>
    <w:rsid w:val="00B57EA3"/>
    <w:rsid w:val="00B61502"/>
    <w:rsid w:val="00B650F2"/>
    <w:rsid w:val="00B6554E"/>
    <w:rsid w:val="00B66974"/>
    <w:rsid w:val="00B66A87"/>
    <w:rsid w:val="00B70406"/>
    <w:rsid w:val="00B71E3A"/>
    <w:rsid w:val="00B72596"/>
    <w:rsid w:val="00B72A78"/>
    <w:rsid w:val="00B75B58"/>
    <w:rsid w:val="00B76CC0"/>
    <w:rsid w:val="00B802C8"/>
    <w:rsid w:val="00B8184D"/>
    <w:rsid w:val="00B81CFE"/>
    <w:rsid w:val="00B8283D"/>
    <w:rsid w:val="00B83B03"/>
    <w:rsid w:val="00B846AC"/>
    <w:rsid w:val="00B84C22"/>
    <w:rsid w:val="00B84DE2"/>
    <w:rsid w:val="00B8758A"/>
    <w:rsid w:val="00B8799D"/>
    <w:rsid w:val="00B87C5F"/>
    <w:rsid w:val="00B906EF"/>
    <w:rsid w:val="00B91CCB"/>
    <w:rsid w:val="00B92134"/>
    <w:rsid w:val="00B93832"/>
    <w:rsid w:val="00B93A30"/>
    <w:rsid w:val="00B93EF4"/>
    <w:rsid w:val="00B94952"/>
    <w:rsid w:val="00B9613D"/>
    <w:rsid w:val="00B96538"/>
    <w:rsid w:val="00B97747"/>
    <w:rsid w:val="00BA0759"/>
    <w:rsid w:val="00BA38CB"/>
    <w:rsid w:val="00BA3CED"/>
    <w:rsid w:val="00BA41F4"/>
    <w:rsid w:val="00BA4EAE"/>
    <w:rsid w:val="00BA50C1"/>
    <w:rsid w:val="00BA5198"/>
    <w:rsid w:val="00BA5369"/>
    <w:rsid w:val="00BA77DD"/>
    <w:rsid w:val="00BB14D1"/>
    <w:rsid w:val="00BB199D"/>
    <w:rsid w:val="00BB1CED"/>
    <w:rsid w:val="00BB2C94"/>
    <w:rsid w:val="00BB3B1B"/>
    <w:rsid w:val="00BB49D3"/>
    <w:rsid w:val="00BB57AA"/>
    <w:rsid w:val="00BB74BA"/>
    <w:rsid w:val="00BC073A"/>
    <w:rsid w:val="00BC3493"/>
    <w:rsid w:val="00BC3E43"/>
    <w:rsid w:val="00BC3E5D"/>
    <w:rsid w:val="00BC511B"/>
    <w:rsid w:val="00BC6364"/>
    <w:rsid w:val="00BC6527"/>
    <w:rsid w:val="00BC69AD"/>
    <w:rsid w:val="00BD5C83"/>
    <w:rsid w:val="00BD694F"/>
    <w:rsid w:val="00BE020F"/>
    <w:rsid w:val="00BE074E"/>
    <w:rsid w:val="00BE1040"/>
    <w:rsid w:val="00BE13B6"/>
    <w:rsid w:val="00BE1680"/>
    <w:rsid w:val="00BE17B1"/>
    <w:rsid w:val="00BE1D3E"/>
    <w:rsid w:val="00BE1EBB"/>
    <w:rsid w:val="00BE46CC"/>
    <w:rsid w:val="00BE4794"/>
    <w:rsid w:val="00BE7B6A"/>
    <w:rsid w:val="00BF02E9"/>
    <w:rsid w:val="00BF1032"/>
    <w:rsid w:val="00BF2801"/>
    <w:rsid w:val="00BF43E0"/>
    <w:rsid w:val="00BF4B6A"/>
    <w:rsid w:val="00BF503A"/>
    <w:rsid w:val="00BF66F6"/>
    <w:rsid w:val="00BF714A"/>
    <w:rsid w:val="00C0047D"/>
    <w:rsid w:val="00C009CD"/>
    <w:rsid w:val="00C01365"/>
    <w:rsid w:val="00C01A29"/>
    <w:rsid w:val="00C036E6"/>
    <w:rsid w:val="00C04E18"/>
    <w:rsid w:val="00C04F8D"/>
    <w:rsid w:val="00C069DA"/>
    <w:rsid w:val="00C10DFE"/>
    <w:rsid w:val="00C1247C"/>
    <w:rsid w:val="00C12666"/>
    <w:rsid w:val="00C13972"/>
    <w:rsid w:val="00C166D8"/>
    <w:rsid w:val="00C2082A"/>
    <w:rsid w:val="00C2475E"/>
    <w:rsid w:val="00C24C37"/>
    <w:rsid w:val="00C2606C"/>
    <w:rsid w:val="00C27EDA"/>
    <w:rsid w:val="00C27FB5"/>
    <w:rsid w:val="00C31E19"/>
    <w:rsid w:val="00C32AF7"/>
    <w:rsid w:val="00C32C66"/>
    <w:rsid w:val="00C40761"/>
    <w:rsid w:val="00C417C8"/>
    <w:rsid w:val="00C42675"/>
    <w:rsid w:val="00C45CFA"/>
    <w:rsid w:val="00C5030F"/>
    <w:rsid w:val="00C51BFA"/>
    <w:rsid w:val="00C52291"/>
    <w:rsid w:val="00C5301D"/>
    <w:rsid w:val="00C53241"/>
    <w:rsid w:val="00C552DC"/>
    <w:rsid w:val="00C557C4"/>
    <w:rsid w:val="00C5604B"/>
    <w:rsid w:val="00C5677A"/>
    <w:rsid w:val="00C5688C"/>
    <w:rsid w:val="00C57B1A"/>
    <w:rsid w:val="00C609D5"/>
    <w:rsid w:val="00C61142"/>
    <w:rsid w:val="00C61816"/>
    <w:rsid w:val="00C63AA7"/>
    <w:rsid w:val="00C64E7B"/>
    <w:rsid w:val="00C6645F"/>
    <w:rsid w:val="00C714A5"/>
    <w:rsid w:val="00C7483C"/>
    <w:rsid w:val="00C74B41"/>
    <w:rsid w:val="00C74FD6"/>
    <w:rsid w:val="00C7644C"/>
    <w:rsid w:val="00C77178"/>
    <w:rsid w:val="00C81685"/>
    <w:rsid w:val="00C84105"/>
    <w:rsid w:val="00C84ACB"/>
    <w:rsid w:val="00C87091"/>
    <w:rsid w:val="00C873AC"/>
    <w:rsid w:val="00C90134"/>
    <w:rsid w:val="00C90882"/>
    <w:rsid w:val="00C90C2A"/>
    <w:rsid w:val="00C9288B"/>
    <w:rsid w:val="00C928A4"/>
    <w:rsid w:val="00C93099"/>
    <w:rsid w:val="00C942C9"/>
    <w:rsid w:val="00C9435F"/>
    <w:rsid w:val="00C94AD4"/>
    <w:rsid w:val="00C94C59"/>
    <w:rsid w:val="00C96028"/>
    <w:rsid w:val="00C9795E"/>
    <w:rsid w:val="00C97AF6"/>
    <w:rsid w:val="00CA171A"/>
    <w:rsid w:val="00CA313F"/>
    <w:rsid w:val="00CA4983"/>
    <w:rsid w:val="00CA58C0"/>
    <w:rsid w:val="00CA5E17"/>
    <w:rsid w:val="00CA6273"/>
    <w:rsid w:val="00CB2965"/>
    <w:rsid w:val="00CB5875"/>
    <w:rsid w:val="00CB60A8"/>
    <w:rsid w:val="00CB7428"/>
    <w:rsid w:val="00CB7578"/>
    <w:rsid w:val="00CB78B6"/>
    <w:rsid w:val="00CC0EE4"/>
    <w:rsid w:val="00CC20C4"/>
    <w:rsid w:val="00CC2824"/>
    <w:rsid w:val="00CC58A0"/>
    <w:rsid w:val="00CC6E08"/>
    <w:rsid w:val="00CD001C"/>
    <w:rsid w:val="00CD0662"/>
    <w:rsid w:val="00CD15D7"/>
    <w:rsid w:val="00CD1615"/>
    <w:rsid w:val="00CD1F3B"/>
    <w:rsid w:val="00CD4105"/>
    <w:rsid w:val="00CD4462"/>
    <w:rsid w:val="00CD4543"/>
    <w:rsid w:val="00CD45AE"/>
    <w:rsid w:val="00CD4A1B"/>
    <w:rsid w:val="00CD4C7A"/>
    <w:rsid w:val="00CD70FC"/>
    <w:rsid w:val="00CE582F"/>
    <w:rsid w:val="00CE593F"/>
    <w:rsid w:val="00CE7A05"/>
    <w:rsid w:val="00CF0DA8"/>
    <w:rsid w:val="00CF2F3A"/>
    <w:rsid w:val="00CF4EE9"/>
    <w:rsid w:val="00CF5084"/>
    <w:rsid w:val="00CF722C"/>
    <w:rsid w:val="00CF78F4"/>
    <w:rsid w:val="00D00553"/>
    <w:rsid w:val="00D02F19"/>
    <w:rsid w:val="00D03967"/>
    <w:rsid w:val="00D03BED"/>
    <w:rsid w:val="00D043D9"/>
    <w:rsid w:val="00D05E23"/>
    <w:rsid w:val="00D066B2"/>
    <w:rsid w:val="00D069CE"/>
    <w:rsid w:val="00D109A1"/>
    <w:rsid w:val="00D11188"/>
    <w:rsid w:val="00D12ABA"/>
    <w:rsid w:val="00D14EB2"/>
    <w:rsid w:val="00D150BF"/>
    <w:rsid w:val="00D164C7"/>
    <w:rsid w:val="00D208BD"/>
    <w:rsid w:val="00D23014"/>
    <w:rsid w:val="00D230EA"/>
    <w:rsid w:val="00D23618"/>
    <w:rsid w:val="00D2437C"/>
    <w:rsid w:val="00D249BF"/>
    <w:rsid w:val="00D25EC5"/>
    <w:rsid w:val="00D26887"/>
    <w:rsid w:val="00D27310"/>
    <w:rsid w:val="00D2751A"/>
    <w:rsid w:val="00D310AF"/>
    <w:rsid w:val="00D34408"/>
    <w:rsid w:val="00D34D82"/>
    <w:rsid w:val="00D36D44"/>
    <w:rsid w:val="00D36DCE"/>
    <w:rsid w:val="00D37869"/>
    <w:rsid w:val="00D4155F"/>
    <w:rsid w:val="00D41FBE"/>
    <w:rsid w:val="00D42B14"/>
    <w:rsid w:val="00D437BD"/>
    <w:rsid w:val="00D43802"/>
    <w:rsid w:val="00D46DE1"/>
    <w:rsid w:val="00D4738A"/>
    <w:rsid w:val="00D47612"/>
    <w:rsid w:val="00D47630"/>
    <w:rsid w:val="00D4776F"/>
    <w:rsid w:val="00D47A22"/>
    <w:rsid w:val="00D5122F"/>
    <w:rsid w:val="00D51375"/>
    <w:rsid w:val="00D51A16"/>
    <w:rsid w:val="00D53DFD"/>
    <w:rsid w:val="00D54B6D"/>
    <w:rsid w:val="00D550E9"/>
    <w:rsid w:val="00D57D16"/>
    <w:rsid w:val="00D60463"/>
    <w:rsid w:val="00D616A7"/>
    <w:rsid w:val="00D6298A"/>
    <w:rsid w:val="00D62F6A"/>
    <w:rsid w:val="00D64632"/>
    <w:rsid w:val="00D64FB9"/>
    <w:rsid w:val="00D652E2"/>
    <w:rsid w:val="00D65481"/>
    <w:rsid w:val="00D6610A"/>
    <w:rsid w:val="00D72ECD"/>
    <w:rsid w:val="00D73C6C"/>
    <w:rsid w:val="00D75194"/>
    <w:rsid w:val="00D752A7"/>
    <w:rsid w:val="00D762F0"/>
    <w:rsid w:val="00D80DE4"/>
    <w:rsid w:val="00D815C5"/>
    <w:rsid w:val="00D824C9"/>
    <w:rsid w:val="00D828E7"/>
    <w:rsid w:val="00D82A4F"/>
    <w:rsid w:val="00D82E66"/>
    <w:rsid w:val="00D83188"/>
    <w:rsid w:val="00D834E4"/>
    <w:rsid w:val="00D83711"/>
    <w:rsid w:val="00D83770"/>
    <w:rsid w:val="00D83AEE"/>
    <w:rsid w:val="00D86D6C"/>
    <w:rsid w:val="00D87431"/>
    <w:rsid w:val="00D910DF"/>
    <w:rsid w:val="00D91161"/>
    <w:rsid w:val="00D91350"/>
    <w:rsid w:val="00D931EA"/>
    <w:rsid w:val="00D93D29"/>
    <w:rsid w:val="00D946FB"/>
    <w:rsid w:val="00D9575A"/>
    <w:rsid w:val="00D95BF8"/>
    <w:rsid w:val="00D963F1"/>
    <w:rsid w:val="00D97E7F"/>
    <w:rsid w:val="00DA046E"/>
    <w:rsid w:val="00DA101E"/>
    <w:rsid w:val="00DA174F"/>
    <w:rsid w:val="00DA31F6"/>
    <w:rsid w:val="00DA35E3"/>
    <w:rsid w:val="00DA4F4D"/>
    <w:rsid w:val="00DA50E8"/>
    <w:rsid w:val="00DA591E"/>
    <w:rsid w:val="00DA781A"/>
    <w:rsid w:val="00DA7955"/>
    <w:rsid w:val="00DB151D"/>
    <w:rsid w:val="00DB3680"/>
    <w:rsid w:val="00DB4349"/>
    <w:rsid w:val="00DB45C6"/>
    <w:rsid w:val="00DB7F26"/>
    <w:rsid w:val="00DC0652"/>
    <w:rsid w:val="00DC1592"/>
    <w:rsid w:val="00DC1FF5"/>
    <w:rsid w:val="00DC3C6E"/>
    <w:rsid w:val="00DC4CBA"/>
    <w:rsid w:val="00DC721F"/>
    <w:rsid w:val="00DD1854"/>
    <w:rsid w:val="00DD3F9A"/>
    <w:rsid w:val="00DD4E15"/>
    <w:rsid w:val="00DD6409"/>
    <w:rsid w:val="00DD777F"/>
    <w:rsid w:val="00DE1139"/>
    <w:rsid w:val="00DE3763"/>
    <w:rsid w:val="00DE5E91"/>
    <w:rsid w:val="00DE6635"/>
    <w:rsid w:val="00DE6795"/>
    <w:rsid w:val="00DF0C10"/>
    <w:rsid w:val="00DF103C"/>
    <w:rsid w:val="00DF205E"/>
    <w:rsid w:val="00DF303E"/>
    <w:rsid w:val="00DF593C"/>
    <w:rsid w:val="00DF709F"/>
    <w:rsid w:val="00E006E5"/>
    <w:rsid w:val="00E01BCA"/>
    <w:rsid w:val="00E032A9"/>
    <w:rsid w:val="00E03574"/>
    <w:rsid w:val="00E03667"/>
    <w:rsid w:val="00E04711"/>
    <w:rsid w:val="00E0475A"/>
    <w:rsid w:val="00E048DE"/>
    <w:rsid w:val="00E050FC"/>
    <w:rsid w:val="00E076E9"/>
    <w:rsid w:val="00E0779C"/>
    <w:rsid w:val="00E07A44"/>
    <w:rsid w:val="00E07A56"/>
    <w:rsid w:val="00E12B20"/>
    <w:rsid w:val="00E12E51"/>
    <w:rsid w:val="00E14099"/>
    <w:rsid w:val="00E149C5"/>
    <w:rsid w:val="00E149CD"/>
    <w:rsid w:val="00E1507D"/>
    <w:rsid w:val="00E15699"/>
    <w:rsid w:val="00E1612E"/>
    <w:rsid w:val="00E1789A"/>
    <w:rsid w:val="00E17C61"/>
    <w:rsid w:val="00E17EEA"/>
    <w:rsid w:val="00E21487"/>
    <w:rsid w:val="00E23B5C"/>
    <w:rsid w:val="00E24079"/>
    <w:rsid w:val="00E243EC"/>
    <w:rsid w:val="00E3009C"/>
    <w:rsid w:val="00E300A5"/>
    <w:rsid w:val="00E30443"/>
    <w:rsid w:val="00E30D54"/>
    <w:rsid w:val="00E3137B"/>
    <w:rsid w:val="00E31B88"/>
    <w:rsid w:val="00E32318"/>
    <w:rsid w:val="00E37C03"/>
    <w:rsid w:val="00E415B2"/>
    <w:rsid w:val="00E426CE"/>
    <w:rsid w:val="00E42FD3"/>
    <w:rsid w:val="00E43FE0"/>
    <w:rsid w:val="00E44AAE"/>
    <w:rsid w:val="00E4743F"/>
    <w:rsid w:val="00E47FA1"/>
    <w:rsid w:val="00E50413"/>
    <w:rsid w:val="00E50565"/>
    <w:rsid w:val="00E5138D"/>
    <w:rsid w:val="00E515AC"/>
    <w:rsid w:val="00E5222E"/>
    <w:rsid w:val="00E53BFC"/>
    <w:rsid w:val="00E57EA7"/>
    <w:rsid w:val="00E608BD"/>
    <w:rsid w:val="00E60D56"/>
    <w:rsid w:val="00E61161"/>
    <w:rsid w:val="00E62C10"/>
    <w:rsid w:val="00E62C83"/>
    <w:rsid w:val="00E63234"/>
    <w:rsid w:val="00E64188"/>
    <w:rsid w:val="00E64A3F"/>
    <w:rsid w:val="00E655BE"/>
    <w:rsid w:val="00E6663A"/>
    <w:rsid w:val="00E66B27"/>
    <w:rsid w:val="00E66C07"/>
    <w:rsid w:val="00E7037C"/>
    <w:rsid w:val="00E70E67"/>
    <w:rsid w:val="00E7186D"/>
    <w:rsid w:val="00E7494A"/>
    <w:rsid w:val="00E74EFB"/>
    <w:rsid w:val="00E75A5F"/>
    <w:rsid w:val="00E76DDC"/>
    <w:rsid w:val="00E7799F"/>
    <w:rsid w:val="00E80519"/>
    <w:rsid w:val="00E81DCF"/>
    <w:rsid w:val="00E835DD"/>
    <w:rsid w:val="00E84261"/>
    <w:rsid w:val="00E84284"/>
    <w:rsid w:val="00E86AD8"/>
    <w:rsid w:val="00E8738A"/>
    <w:rsid w:val="00E87F07"/>
    <w:rsid w:val="00E9071B"/>
    <w:rsid w:val="00E90864"/>
    <w:rsid w:val="00E9182D"/>
    <w:rsid w:val="00E91A1E"/>
    <w:rsid w:val="00E92386"/>
    <w:rsid w:val="00E937E2"/>
    <w:rsid w:val="00E95146"/>
    <w:rsid w:val="00E9548C"/>
    <w:rsid w:val="00E97C8E"/>
    <w:rsid w:val="00EA0B5F"/>
    <w:rsid w:val="00EA12E0"/>
    <w:rsid w:val="00EA1A0B"/>
    <w:rsid w:val="00EA31E1"/>
    <w:rsid w:val="00EA36FA"/>
    <w:rsid w:val="00EA3876"/>
    <w:rsid w:val="00EA61FE"/>
    <w:rsid w:val="00EA68F6"/>
    <w:rsid w:val="00EA7675"/>
    <w:rsid w:val="00EA7A34"/>
    <w:rsid w:val="00EA7DF4"/>
    <w:rsid w:val="00EB0222"/>
    <w:rsid w:val="00EB0CC3"/>
    <w:rsid w:val="00EB1DB3"/>
    <w:rsid w:val="00EB2C62"/>
    <w:rsid w:val="00EB3318"/>
    <w:rsid w:val="00EB3FCD"/>
    <w:rsid w:val="00EB45C0"/>
    <w:rsid w:val="00EB4C8F"/>
    <w:rsid w:val="00EB5131"/>
    <w:rsid w:val="00EB608D"/>
    <w:rsid w:val="00EB6415"/>
    <w:rsid w:val="00EB6514"/>
    <w:rsid w:val="00EB6D86"/>
    <w:rsid w:val="00EB7409"/>
    <w:rsid w:val="00EB7EB9"/>
    <w:rsid w:val="00EC15A5"/>
    <w:rsid w:val="00EC229E"/>
    <w:rsid w:val="00EC3618"/>
    <w:rsid w:val="00EC61F0"/>
    <w:rsid w:val="00EC65CE"/>
    <w:rsid w:val="00EC7D60"/>
    <w:rsid w:val="00EC7ECE"/>
    <w:rsid w:val="00ED0407"/>
    <w:rsid w:val="00ED1B0F"/>
    <w:rsid w:val="00ED2A79"/>
    <w:rsid w:val="00ED2C79"/>
    <w:rsid w:val="00ED302A"/>
    <w:rsid w:val="00ED31A8"/>
    <w:rsid w:val="00ED3998"/>
    <w:rsid w:val="00ED5384"/>
    <w:rsid w:val="00ED7FF4"/>
    <w:rsid w:val="00EE01EC"/>
    <w:rsid w:val="00EE06CE"/>
    <w:rsid w:val="00EE44D1"/>
    <w:rsid w:val="00EE5E2A"/>
    <w:rsid w:val="00EE6B19"/>
    <w:rsid w:val="00EE7F16"/>
    <w:rsid w:val="00EF036B"/>
    <w:rsid w:val="00EF3703"/>
    <w:rsid w:val="00EF543B"/>
    <w:rsid w:val="00F005F8"/>
    <w:rsid w:val="00F0207B"/>
    <w:rsid w:val="00F02CED"/>
    <w:rsid w:val="00F03B1E"/>
    <w:rsid w:val="00F04FCC"/>
    <w:rsid w:val="00F0541B"/>
    <w:rsid w:val="00F056EC"/>
    <w:rsid w:val="00F05A2F"/>
    <w:rsid w:val="00F07AEB"/>
    <w:rsid w:val="00F1019B"/>
    <w:rsid w:val="00F10265"/>
    <w:rsid w:val="00F1102E"/>
    <w:rsid w:val="00F12CAC"/>
    <w:rsid w:val="00F13A54"/>
    <w:rsid w:val="00F14AB6"/>
    <w:rsid w:val="00F15AEC"/>
    <w:rsid w:val="00F15BC9"/>
    <w:rsid w:val="00F163F6"/>
    <w:rsid w:val="00F170CC"/>
    <w:rsid w:val="00F1737A"/>
    <w:rsid w:val="00F2010E"/>
    <w:rsid w:val="00F20B27"/>
    <w:rsid w:val="00F27A05"/>
    <w:rsid w:val="00F27AD2"/>
    <w:rsid w:val="00F27D42"/>
    <w:rsid w:val="00F302F9"/>
    <w:rsid w:val="00F3061C"/>
    <w:rsid w:val="00F30C75"/>
    <w:rsid w:val="00F311D7"/>
    <w:rsid w:val="00F314FA"/>
    <w:rsid w:val="00F3226A"/>
    <w:rsid w:val="00F32500"/>
    <w:rsid w:val="00F33D7D"/>
    <w:rsid w:val="00F34DBF"/>
    <w:rsid w:val="00F3575F"/>
    <w:rsid w:val="00F359D4"/>
    <w:rsid w:val="00F370E2"/>
    <w:rsid w:val="00F377A6"/>
    <w:rsid w:val="00F40560"/>
    <w:rsid w:val="00F42F3F"/>
    <w:rsid w:val="00F431D9"/>
    <w:rsid w:val="00F449D7"/>
    <w:rsid w:val="00F46F9B"/>
    <w:rsid w:val="00F475C7"/>
    <w:rsid w:val="00F47E38"/>
    <w:rsid w:val="00F5096C"/>
    <w:rsid w:val="00F533ED"/>
    <w:rsid w:val="00F536EF"/>
    <w:rsid w:val="00F53927"/>
    <w:rsid w:val="00F54851"/>
    <w:rsid w:val="00F565F9"/>
    <w:rsid w:val="00F56763"/>
    <w:rsid w:val="00F6086C"/>
    <w:rsid w:val="00F610EB"/>
    <w:rsid w:val="00F617AE"/>
    <w:rsid w:val="00F61CC7"/>
    <w:rsid w:val="00F645FE"/>
    <w:rsid w:val="00F6499A"/>
    <w:rsid w:val="00F6743B"/>
    <w:rsid w:val="00F71AEE"/>
    <w:rsid w:val="00F74DC7"/>
    <w:rsid w:val="00F75F59"/>
    <w:rsid w:val="00F769F8"/>
    <w:rsid w:val="00F7708C"/>
    <w:rsid w:val="00F81932"/>
    <w:rsid w:val="00F84E90"/>
    <w:rsid w:val="00F85FA6"/>
    <w:rsid w:val="00F86089"/>
    <w:rsid w:val="00F876A2"/>
    <w:rsid w:val="00F91E04"/>
    <w:rsid w:val="00F92942"/>
    <w:rsid w:val="00F9379A"/>
    <w:rsid w:val="00F93C40"/>
    <w:rsid w:val="00F94832"/>
    <w:rsid w:val="00F95AC4"/>
    <w:rsid w:val="00F960EA"/>
    <w:rsid w:val="00F974DC"/>
    <w:rsid w:val="00FA048B"/>
    <w:rsid w:val="00FA08B2"/>
    <w:rsid w:val="00FA124E"/>
    <w:rsid w:val="00FA1A3E"/>
    <w:rsid w:val="00FA30A4"/>
    <w:rsid w:val="00FA49FA"/>
    <w:rsid w:val="00FA4EFC"/>
    <w:rsid w:val="00FA59BF"/>
    <w:rsid w:val="00FA6519"/>
    <w:rsid w:val="00FA79D0"/>
    <w:rsid w:val="00FB0660"/>
    <w:rsid w:val="00FB1923"/>
    <w:rsid w:val="00FB271B"/>
    <w:rsid w:val="00FB2777"/>
    <w:rsid w:val="00FB2D9E"/>
    <w:rsid w:val="00FB3436"/>
    <w:rsid w:val="00FB42A9"/>
    <w:rsid w:val="00FB4E6F"/>
    <w:rsid w:val="00FB6388"/>
    <w:rsid w:val="00FB6607"/>
    <w:rsid w:val="00FC0938"/>
    <w:rsid w:val="00FC1F30"/>
    <w:rsid w:val="00FC21EA"/>
    <w:rsid w:val="00FC2BC0"/>
    <w:rsid w:val="00FC2E20"/>
    <w:rsid w:val="00FC4A2D"/>
    <w:rsid w:val="00FC5E4F"/>
    <w:rsid w:val="00FC7235"/>
    <w:rsid w:val="00FC7999"/>
    <w:rsid w:val="00FD1314"/>
    <w:rsid w:val="00FD1AB9"/>
    <w:rsid w:val="00FD1D67"/>
    <w:rsid w:val="00FD4051"/>
    <w:rsid w:val="00FD4935"/>
    <w:rsid w:val="00FD5BB2"/>
    <w:rsid w:val="00FD60DA"/>
    <w:rsid w:val="00FD619B"/>
    <w:rsid w:val="00FD688A"/>
    <w:rsid w:val="00FD6FD1"/>
    <w:rsid w:val="00FD729F"/>
    <w:rsid w:val="00FD77FA"/>
    <w:rsid w:val="00FE04CF"/>
    <w:rsid w:val="00FE0811"/>
    <w:rsid w:val="00FE3994"/>
    <w:rsid w:val="00FE3D75"/>
    <w:rsid w:val="00FE4C8C"/>
    <w:rsid w:val="00FE66F7"/>
    <w:rsid w:val="00FE6897"/>
    <w:rsid w:val="00FE7993"/>
    <w:rsid w:val="00FF0055"/>
    <w:rsid w:val="00FF04EF"/>
    <w:rsid w:val="00FF114F"/>
    <w:rsid w:val="00FF1186"/>
    <w:rsid w:val="00FF1636"/>
    <w:rsid w:val="00FF1B39"/>
    <w:rsid w:val="00FF3BA3"/>
    <w:rsid w:val="00FF46CA"/>
    <w:rsid w:val="00FF483B"/>
    <w:rsid w:val="00FF6928"/>
    <w:rsid w:val="00FF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06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23D62"/>
    <w:pPr>
      <w:keepNext/>
      <w:tabs>
        <w:tab w:val="num" w:pos="0"/>
      </w:tabs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923D62"/>
    <w:pPr>
      <w:keepNext/>
      <w:tabs>
        <w:tab w:val="num" w:pos="0"/>
      </w:tabs>
      <w:outlineLvl w:val="1"/>
    </w:pPr>
    <w:rPr>
      <w:color w:val="0000FF"/>
      <w:sz w:val="32"/>
    </w:rPr>
  </w:style>
  <w:style w:type="paragraph" w:styleId="Nagwek3">
    <w:name w:val="heading 3"/>
    <w:basedOn w:val="Normalny"/>
    <w:next w:val="Normalny"/>
    <w:link w:val="Nagwek3Znak"/>
    <w:qFormat/>
    <w:rsid w:val="00923D62"/>
    <w:pPr>
      <w:keepNext/>
      <w:tabs>
        <w:tab w:val="num" w:pos="0"/>
      </w:tabs>
      <w:outlineLvl w:val="2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923D62"/>
    <w:pPr>
      <w:keepNext/>
      <w:jc w:val="both"/>
      <w:outlineLvl w:val="4"/>
    </w:pPr>
    <w:rPr>
      <w:rFonts w:ascii="Arial" w:hAnsi="Arial"/>
      <w:b/>
      <w:i/>
      <w:sz w:val="28"/>
    </w:rPr>
  </w:style>
  <w:style w:type="paragraph" w:styleId="Nagwek7">
    <w:name w:val="heading 7"/>
    <w:basedOn w:val="Nagwek"/>
    <w:next w:val="Tekstpodstawowy"/>
    <w:link w:val="Nagwek7Znak"/>
    <w:qFormat/>
    <w:rsid w:val="00923D62"/>
    <w:pPr>
      <w:keepNext/>
      <w:tabs>
        <w:tab w:val="clear" w:pos="4536"/>
        <w:tab w:val="clear" w:pos="9072"/>
      </w:tabs>
      <w:spacing w:before="240" w:after="120"/>
      <w:outlineLvl w:val="6"/>
    </w:pPr>
    <w:rPr>
      <w:rFonts w:ascii="Arial" w:eastAsia="Lucida Sans Unicode" w:hAnsi="Arial" w:cs="Tahoma"/>
      <w:b/>
      <w:bCs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26D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D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3D62"/>
  </w:style>
  <w:style w:type="paragraph" w:styleId="Stopka">
    <w:name w:val="footer"/>
    <w:basedOn w:val="Normalny"/>
    <w:link w:val="StopkaZnak"/>
    <w:uiPriority w:val="99"/>
    <w:unhideWhenUsed/>
    <w:rsid w:val="00923D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3D62"/>
  </w:style>
  <w:style w:type="paragraph" w:styleId="Tekstdymka">
    <w:name w:val="Balloon Text"/>
    <w:basedOn w:val="Normalny"/>
    <w:link w:val="TekstdymkaZnak"/>
    <w:uiPriority w:val="99"/>
    <w:semiHidden/>
    <w:unhideWhenUsed/>
    <w:rsid w:val="00923D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D6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923D6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23D62"/>
    <w:rPr>
      <w:rFonts w:ascii="Times New Roman" w:eastAsia="Times New Roman" w:hAnsi="Times New Roman" w:cs="Times New Roman"/>
      <w:color w:val="0000FF"/>
      <w:sz w:val="32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923D62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923D62"/>
    <w:rPr>
      <w:rFonts w:ascii="Arial" w:eastAsia="Times New Roman" w:hAnsi="Arial" w:cs="Times New Roman"/>
      <w:b/>
      <w:i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23D62"/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styleId="Tekstpodstawowy">
    <w:name w:val="Body Text"/>
    <w:basedOn w:val="Normalny"/>
    <w:link w:val="TekstpodstawowyZnak"/>
    <w:semiHidden/>
    <w:rsid w:val="00923D6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D6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923D62"/>
    <w:pPr>
      <w:ind w:left="709" w:hanging="709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23D6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Nagwek10">
    <w:name w:val="Nagłówek 10"/>
    <w:basedOn w:val="Nagwek"/>
    <w:next w:val="Tekstpodstawowy"/>
    <w:rsid w:val="00923D62"/>
    <w:pPr>
      <w:keepNext/>
      <w:tabs>
        <w:tab w:val="clear" w:pos="4536"/>
        <w:tab w:val="clear" w:pos="9072"/>
      </w:tabs>
      <w:spacing w:before="240" w:after="120"/>
    </w:pPr>
    <w:rPr>
      <w:rFonts w:ascii="Arial" w:eastAsia="Lucida Sans Unicode" w:hAnsi="Arial" w:cs="Tahoma"/>
      <w:b/>
      <w:bCs/>
      <w:sz w:val="21"/>
      <w:szCs w:val="21"/>
    </w:rPr>
  </w:style>
  <w:style w:type="paragraph" w:customStyle="1" w:styleId="Tekstpodstawowy21">
    <w:name w:val="Tekst podstawowy 21"/>
    <w:basedOn w:val="Normalny"/>
    <w:rsid w:val="00923D62"/>
    <w:pPr>
      <w:jc w:val="both"/>
    </w:pPr>
    <w:rPr>
      <w:rFonts w:ascii="Arial" w:hAnsi="Arial"/>
      <w:b/>
      <w:sz w:val="28"/>
    </w:rPr>
  </w:style>
  <w:style w:type="paragraph" w:customStyle="1" w:styleId="Tekstpodstawowywcity21">
    <w:name w:val="Tekst podstawowy wcięty 21"/>
    <w:basedOn w:val="Normalny"/>
    <w:rsid w:val="00923D62"/>
    <w:pPr>
      <w:ind w:left="709" w:hanging="709"/>
      <w:jc w:val="both"/>
    </w:pPr>
    <w:rPr>
      <w:sz w:val="28"/>
    </w:rPr>
  </w:style>
  <w:style w:type="paragraph" w:customStyle="1" w:styleId="Default">
    <w:name w:val="Default"/>
    <w:basedOn w:val="Normalny"/>
    <w:rsid w:val="00923D62"/>
    <w:pPr>
      <w:autoSpaceDE w:val="0"/>
    </w:pPr>
    <w:rPr>
      <w:rFonts w:ascii="Swis721CnEU" w:eastAsia="Swis721CnEU" w:hAnsi="Swis721CnEU"/>
      <w:color w:val="00000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23D62"/>
    <w:pPr>
      <w:keepLines/>
      <w:tabs>
        <w:tab w:val="clear" w:pos="0"/>
      </w:tabs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23D6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23D62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923D62"/>
    <w:pPr>
      <w:spacing w:after="100"/>
      <w:ind w:left="400"/>
    </w:pPr>
  </w:style>
  <w:style w:type="character" w:styleId="Hipercze">
    <w:name w:val="Hyperlink"/>
    <w:basedOn w:val="Domylnaczcionkaakapitu"/>
    <w:uiPriority w:val="99"/>
    <w:unhideWhenUsed/>
    <w:rsid w:val="00923D62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292D79"/>
    <w:pPr>
      <w:ind w:left="720"/>
      <w:contextualSpacing/>
    </w:pPr>
  </w:style>
  <w:style w:type="character" w:customStyle="1" w:styleId="znormal1">
    <w:name w:val="z_normal1"/>
    <w:basedOn w:val="Domylnaczcionkaakapitu"/>
    <w:rsid w:val="00D65481"/>
    <w:rPr>
      <w:rFonts w:ascii="Times New Roman" w:hAnsi="Times New Roman"/>
      <w:color w:val="000000"/>
      <w:spacing w:val="0"/>
      <w:w w:val="100"/>
      <w:sz w:val="22"/>
      <w:szCs w:val="14"/>
    </w:rPr>
  </w:style>
  <w:style w:type="paragraph" w:customStyle="1" w:styleId="BOMBA">
    <w:name w:val="BOMBA"/>
    <w:basedOn w:val="Normalny"/>
    <w:rsid w:val="00D65481"/>
    <w:pPr>
      <w:numPr>
        <w:numId w:val="2"/>
      </w:numPr>
      <w:tabs>
        <w:tab w:val="left" w:pos="851"/>
      </w:tabs>
      <w:autoSpaceDE w:val="0"/>
      <w:spacing w:line="360" w:lineRule="auto"/>
      <w:ind w:left="425"/>
    </w:pPr>
    <w:rPr>
      <w:color w:val="000000"/>
      <w:sz w:val="22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B906E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906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6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906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26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CB587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podstawowy22">
    <w:name w:val="Tekst podstawowy 22"/>
    <w:basedOn w:val="Normalny"/>
    <w:rsid w:val="00CB5875"/>
    <w:pPr>
      <w:jc w:val="both"/>
    </w:pPr>
    <w:rPr>
      <w:rFonts w:ascii="Arial" w:hAnsi="Arial"/>
      <w:b/>
      <w:sz w:val="28"/>
      <w:szCs w:val="24"/>
    </w:rPr>
  </w:style>
  <w:style w:type="paragraph" w:customStyle="1" w:styleId="tekst">
    <w:name w:val="tekst"/>
    <w:basedOn w:val="Normalny"/>
    <w:rsid w:val="009A7533"/>
    <w:pPr>
      <w:suppressAutoHyphens w:val="0"/>
      <w:spacing w:after="120" w:line="320" w:lineRule="exact"/>
      <w:ind w:firstLine="567"/>
      <w:jc w:val="both"/>
    </w:pPr>
    <w:rPr>
      <w:rFonts w:ascii="Arial" w:hAnsi="Arial" w:cs="Arial"/>
      <w:bCs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5133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1334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FB3436"/>
    <w:pPr>
      <w:suppressAutoHyphens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customStyle="1" w:styleId="FR1">
    <w:name w:val="FR1"/>
    <w:rsid w:val="00AE5E29"/>
    <w:pPr>
      <w:widowControl w:val="0"/>
      <w:suppressAutoHyphens/>
      <w:autoSpaceDE w:val="0"/>
      <w:spacing w:after="0" w:line="240" w:lineRule="auto"/>
      <w:ind w:left="160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FR2">
    <w:name w:val="FR2"/>
    <w:rsid w:val="00AE5E29"/>
    <w:pPr>
      <w:widowControl w:val="0"/>
      <w:suppressAutoHyphens/>
      <w:autoSpaceDE w:val="0"/>
      <w:spacing w:before="180" w:after="0" w:line="240" w:lineRule="auto"/>
      <w:ind w:left="1400" w:right="120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FR3">
    <w:name w:val="FR3"/>
    <w:rsid w:val="00AE5E29"/>
    <w:pPr>
      <w:widowControl w:val="0"/>
      <w:suppressAutoHyphens/>
      <w:autoSpaceDE w:val="0"/>
      <w:spacing w:after="0" w:line="312" w:lineRule="auto"/>
      <w:ind w:left="3720" w:right="2400"/>
      <w:jc w:val="center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AE5E29"/>
    <w:pPr>
      <w:ind w:left="80" w:firstLine="260"/>
      <w:jc w:val="both"/>
    </w:pPr>
    <w:rPr>
      <w:sz w:val="24"/>
      <w:szCs w:val="24"/>
    </w:rPr>
  </w:style>
  <w:style w:type="character" w:styleId="Pogrubienie">
    <w:name w:val="Strong"/>
    <w:aliases w:val="Treść"/>
    <w:basedOn w:val="Domylnaczcionkaakapitu"/>
    <w:uiPriority w:val="22"/>
    <w:qFormat/>
    <w:rsid w:val="005B1917"/>
    <w:rPr>
      <w:rFonts w:ascii="Times New Roman" w:hAnsi="Times New Roman"/>
      <w:bCs/>
      <w:sz w:val="24"/>
    </w:rPr>
  </w:style>
  <w:style w:type="character" w:customStyle="1" w:styleId="apple-converted-space">
    <w:name w:val="apple-converted-space"/>
    <w:basedOn w:val="Domylnaczcionkaakapitu"/>
    <w:rsid w:val="00A427EE"/>
  </w:style>
  <w:style w:type="paragraph" w:customStyle="1" w:styleId="Zwykytekst1">
    <w:name w:val="Zwykły tekst1"/>
    <w:basedOn w:val="Normalny"/>
    <w:rsid w:val="00832FC0"/>
    <w:rPr>
      <w:rFonts w:ascii="Courier New" w:hAnsi="Courier New"/>
    </w:rPr>
  </w:style>
  <w:style w:type="paragraph" w:customStyle="1" w:styleId="Mjstyl">
    <w:name w:val="Mój styl"/>
    <w:basedOn w:val="Bezodstpw"/>
    <w:qFormat/>
    <w:rsid w:val="001E4D12"/>
    <w:pPr>
      <w:suppressAutoHyphens w:val="0"/>
      <w:ind w:firstLine="680"/>
      <w:jc w:val="both"/>
    </w:pPr>
    <w:rPr>
      <w:rFonts w:eastAsia="Calibri"/>
      <w:sz w:val="28"/>
      <w:szCs w:val="28"/>
      <w:lang w:eastAsia="en-US"/>
    </w:rPr>
  </w:style>
  <w:style w:type="paragraph" w:styleId="Bezodstpw">
    <w:name w:val="No Spacing"/>
    <w:link w:val="BezodstpwZnak"/>
    <w:uiPriority w:val="1"/>
    <w:qFormat/>
    <w:rsid w:val="001E4D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921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65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6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656"/>
    <w:rPr>
      <w:vertAlign w:val="superscript"/>
    </w:rPr>
  </w:style>
  <w:style w:type="paragraph" w:customStyle="1" w:styleId="Domylnyteks">
    <w:name w:val="Domyœlny teks"/>
    <w:basedOn w:val="Normalny"/>
    <w:rsid w:val="00511B91"/>
    <w:pPr>
      <w:widowControl w:val="0"/>
      <w:autoSpaceDE w:val="0"/>
      <w:spacing w:line="240" w:lineRule="atLeast"/>
    </w:pPr>
    <w:rPr>
      <w:color w:val="000000"/>
      <w:sz w:val="24"/>
      <w:szCs w:val="24"/>
      <w:lang w:val="en-US" w:eastAsia="en-US"/>
    </w:rPr>
  </w:style>
  <w:style w:type="character" w:styleId="Numerstrony">
    <w:name w:val="page number"/>
    <w:basedOn w:val="Domylnaczcionkaakapitu"/>
    <w:rsid w:val="00511B91"/>
  </w:style>
  <w:style w:type="paragraph" w:styleId="Tekstprzypisudolnego">
    <w:name w:val="footnote text"/>
    <w:basedOn w:val="Normalny"/>
    <w:link w:val="TekstprzypisudolnegoZnak"/>
    <w:semiHidden/>
    <w:rsid w:val="00511B91"/>
    <w:pPr>
      <w:widowControl w:val="0"/>
      <w:overflowPunct w:val="0"/>
      <w:autoSpaceDE w:val="0"/>
      <w:textAlignment w:val="baseline"/>
    </w:pPr>
    <w:rPr>
      <w:rFonts w:ascii="Courier" w:hAnsi="Courier" w:cs="Arial"/>
      <w:w w:val="110"/>
      <w:sz w:val="19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11B91"/>
    <w:rPr>
      <w:rFonts w:ascii="Courier" w:eastAsia="Times New Roman" w:hAnsi="Courier" w:cs="Arial"/>
      <w:w w:val="110"/>
      <w:sz w:val="19"/>
      <w:szCs w:val="20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11B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9B6CF9"/>
    <w:pPr>
      <w:suppressAutoHyphens w:val="0"/>
      <w:spacing w:before="100" w:beforeAutospacing="1" w:after="100" w:afterAutospacing="1"/>
      <w:ind w:firstLine="567"/>
    </w:pPr>
    <w:rPr>
      <w:rFonts w:ascii="Calibri Light" w:hAnsi="Calibri Light"/>
      <w:sz w:val="22"/>
      <w:szCs w:val="24"/>
      <w:lang w:eastAsia="pl-PL"/>
    </w:rPr>
  </w:style>
  <w:style w:type="character" w:customStyle="1" w:styleId="Standardowy-AZnak">
    <w:name w:val="Standardowy - A Znak"/>
    <w:basedOn w:val="Domylnaczcionkaakapitu"/>
    <w:link w:val="Standardowy-A"/>
    <w:rsid w:val="004E76CE"/>
    <w:rPr>
      <w:rFonts w:ascii="Arial" w:hAnsi="Arial"/>
      <w:lang w:eastAsia="pl-PL"/>
    </w:rPr>
  </w:style>
  <w:style w:type="paragraph" w:customStyle="1" w:styleId="Standardowy-A">
    <w:name w:val="Standardowy - A"/>
    <w:basedOn w:val="Normalny"/>
    <w:link w:val="Standardowy-AZnak"/>
    <w:rsid w:val="004E76CE"/>
    <w:pPr>
      <w:widowControl w:val="0"/>
      <w:suppressAutoHyphens w:val="0"/>
      <w:ind w:firstLine="567"/>
      <w:jc w:val="both"/>
    </w:pPr>
    <w:rPr>
      <w:rFonts w:ascii="Arial" w:eastAsiaTheme="minorHAnsi" w:hAnsi="Arial" w:cstheme="minorBidi"/>
      <w:sz w:val="22"/>
      <w:szCs w:val="22"/>
      <w:lang w:eastAsia="pl-PL"/>
    </w:rPr>
  </w:style>
  <w:style w:type="paragraph" w:customStyle="1" w:styleId="Indent2">
    <w:name w:val="Indent2"/>
    <w:rsid w:val="007045B7"/>
    <w:pPr>
      <w:spacing w:after="0" w:line="240" w:lineRule="atLeast"/>
      <w:ind w:left="1418" w:hanging="709"/>
    </w:pPr>
    <w:rPr>
      <w:rFonts w:ascii="Arial" w:eastAsia="Calibri" w:hAnsi="Arial" w:cs="Times New Roman"/>
      <w:color w:val="000000"/>
      <w:sz w:val="20"/>
      <w:szCs w:val="20"/>
      <w:lang w:val="en-US" w:eastAsia="pl-PL"/>
    </w:rPr>
  </w:style>
  <w:style w:type="paragraph" w:customStyle="1" w:styleId="WPNormal">
    <w:name w:val="WP_Normal"/>
    <w:basedOn w:val="Normalny"/>
    <w:rsid w:val="007045B7"/>
    <w:pPr>
      <w:widowControl w:val="0"/>
      <w:suppressAutoHyphens w:val="0"/>
      <w:ind w:left="851" w:hanging="851"/>
    </w:pPr>
    <w:rPr>
      <w:rFonts w:ascii="Helvetica 55 Roman" w:eastAsia="Calibri" w:hAnsi="Helvetica 55 Roman"/>
      <w:lang w:val="en-US" w:eastAsia="en-US"/>
    </w:rPr>
  </w:style>
  <w:style w:type="character" w:customStyle="1" w:styleId="gwp60f4def0font">
    <w:name w:val="gwp60f4def0_font"/>
    <w:basedOn w:val="Domylnaczcionkaakapitu"/>
    <w:rsid w:val="00320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E1B7-EA03-48CA-BA83-5A2697C0F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30</Pages>
  <Words>3563</Words>
  <Characters>21378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wykonawczy rozbudowy budynku  Polikliniki w Siedlcach związanej z budową nowego szybu windowego</vt:lpstr>
    </vt:vector>
  </TitlesOfParts>
  <Company/>
  <LinksUpToDate>false</LinksUpToDate>
  <CharactersWithSpaces>24892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wykonawczy rozbudowy budynku  Polikliniki w Siedlcach związanej z budową nowego szybu windowego</dc:title>
  <dc:creator>Anusia</dc:creator>
  <cp:lastModifiedBy>user</cp:lastModifiedBy>
  <cp:revision>6</cp:revision>
  <cp:lastPrinted>2020-01-04T22:43:00Z</cp:lastPrinted>
  <dcterms:created xsi:type="dcterms:W3CDTF">2020-01-04T22:32:00Z</dcterms:created>
  <dcterms:modified xsi:type="dcterms:W3CDTF">2020-01-07T08:16:00Z</dcterms:modified>
</cp:coreProperties>
</file>